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6D80D" w14:textId="22F37871" w:rsidR="0092430A" w:rsidRDefault="0092430A" w:rsidP="004A0303">
      <w:pPr>
        <w:widowControl w:val="0"/>
        <w:jc w:val="center"/>
        <w:rPr>
          <w:rFonts w:ascii="Calibri" w:hAnsi="Calibri" w:cs="Calibri"/>
          <w:b/>
          <w:sz w:val="32"/>
          <w:szCs w:val="32"/>
        </w:rPr>
      </w:pPr>
    </w:p>
    <w:p w14:paraId="1DAA171F" w14:textId="45E4AE7E" w:rsidR="00881B1E" w:rsidRPr="007B03F0" w:rsidRDefault="00881B1E" w:rsidP="00881B1E">
      <w:pPr>
        <w:ind w:left="70"/>
        <w:jc w:val="center"/>
        <w:rPr>
          <w:rFonts w:ascii="Arial Narrow" w:hAnsi="Arial Narrow" w:cs="Calibri"/>
          <w:b/>
          <w:color w:val="365F91"/>
        </w:rPr>
      </w:pPr>
      <w:r w:rsidRPr="007B03F0">
        <w:rPr>
          <w:rFonts w:ascii="Arial Narrow" w:hAnsi="Arial Narrow" w:cs="Calibri"/>
          <w:b/>
          <w:color w:val="365F91"/>
        </w:rPr>
        <w:t xml:space="preserve">PR FESR 2021/2027 </w:t>
      </w:r>
      <w:r w:rsidR="00966604" w:rsidRPr="00966604">
        <w:rPr>
          <w:rFonts w:ascii="Arial Narrow" w:hAnsi="Arial Narrow" w:cs="Calibri"/>
          <w:b/>
          <w:color w:val="365F91"/>
        </w:rPr>
        <w:t>Asse I- Obiettivo Specifico 1.1 Azione 1.1.3</w:t>
      </w:r>
    </w:p>
    <w:p w14:paraId="2145B5B0" w14:textId="77777777" w:rsidR="00881B1E" w:rsidRPr="007B03F0" w:rsidRDefault="00881B1E" w:rsidP="00881B1E">
      <w:pPr>
        <w:ind w:left="70"/>
        <w:jc w:val="center"/>
        <w:rPr>
          <w:rFonts w:ascii="Arial Narrow" w:hAnsi="Arial Narrow" w:cs="Calibri"/>
          <w:b/>
          <w:color w:val="365F91"/>
        </w:rPr>
      </w:pPr>
    </w:p>
    <w:p w14:paraId="45B74C49" w14:textId="77777777" w:rsidR="00966604" w:rsidRDefault="00966604" w:rsidP="00881B1E">
      <w:pPr>
        <w:ind w:left="70"/>
        <w:jc w:val="center"/>
        <w:rPr>
          <w:rFonts w:ascii="Arial Narrow" w:hAnsi="Arial Narrow" w:cs="Calibri"/>
          <w:b/>
          <w:color w:val="365F91"/>
        </w:rPr>
      </w:pPr>
      <w:r w:rsidRPr="00966604">
        <w:rPr>
          <w:rFonts w:ascii="Arial Narrow" w:hAnsi="Arial Narrow" w:cs="Calibri"/>
          <w:b/>
          <w:color w:val="365F91"/>
        </w:rPr>
        <w:t>AVVISO CAMPANIA STARTUP 2023</w:t>
      </w:r>
    </w:p>
    <w:p w14:paraId="6E5228F3" w14:textId="628FA577" w:rsidR="00881B1E" w:rsidRPr="007B03F0" w:rsidRDefault="00881B1E" w:rsidP="00881B1E">
      <w:pPr>
        <w:ind w:left="70"/>
        <w:jc w:val="center"/>
        <w:rPr>
          <w:rFonts w:ascii="Arial Narrow" w:hAnsi="Arial Narrow" w:cs="Calibri"/>
          <w:b/>
          <w:color w:val="365F91"/>
        </w:rPr>
      </w:pPr>
      <w:r w:rsidRPr="007B03F0">
        <w:rPr>
          <w:rFonts w:ascii="Arial Narrow" w:hAnsi="Arial Narrow" w:cs="Calibri"/>
          <w:b/>
          <w:color w:val="365F91"/>
        </w:rPr>
        <w:t>D.</w:t>
      </w:r>
      <w:r w:rsidR="00966604">
        <w:rPr>
          <w:rFonts w:ascii="Arial Narrow" w:hAnsi="Arial Narrow" w:cs="Calibri"/>
          <w:b/>
          <w:color w:val="365F91"/>
        </w:rPr>
        <w:t>D</w:t>
      </w:r>
      <w:r w:rsidRPr="007B03F0">
        <w:rPr>
          <w:rFonts w:ascii="Arial Narrow" w:hAnsi="Arial Narrow" w:cs="Calibri"/>
          <w:b/>
          <w:color w:val="365F91"/>
        </w:rPr>
        <w:t>. n. 19</w:t>
      </w:r>
      <w:r w:rsidR="00966604">
        <w:rPr>
          <w:rFonts w:ascii="Arial Narrow" w:hAnsi="Arial Narrow" w:cs="Calibri"/>
          <w:b/>
          <w:color w:val="365F91"/>
        </w:rPr>
        <w:t>4</w:t>
      </w:r>
      <w:r w:rsidRPr="007B03F0">
        <w:rPr>
          <w:rFonts w:ascii="Arial Narrow" w:hAnsi="Arial Narrow" w:cs="Calibri"/>
          <w:b/>
          <w:color w:val="365F91"/>
        </w:rPr>
        <w:t>/202</w:t>
      </w:r>
      <w:r w:rsidR="00966604">
        <w:rPr>
          <w:rFonts w:ascii="Arial Narrow" w:hAnsi="Arial Narrow" w:cs="Calibri"/>
          <w:b/>
          <w:color w:val="365F91"/>
        </w:rPr>
        <w:t>3</w:t>
      </w:r>
    </w:p>
    <w:p w14:paraId="587C4C98" w14:textId="3BCBBDBE" w:rsidR="0092430A" w:rsidRPr="00881B1E" w:rsidRDefault="0092430A" w:rsidP="00881B1E">
      <w:pPr>
        <w:widowControl w:val="0"/>
        <w:spacing w:before="600"/>
        <w:ind w:left="360"/>
        <w:jc w:val="center"/>
        <w:rPr>
          <w:rFonts w:ascii="Arial Narrow" w:hAnsi="Arial Narrow" w:cs="Arial"/>
          <w:sz w:val="28"/>
          <w:szCs w:val="28"/>
          <w:u w:val="single"/>
        </w:rPr>
      </w:pPr>
      <w:r w:rsidRPr="00881B1E">
        <w:rPr>
          <w:rFonts w:ascii="Arial Narrow" w:hAnsi="Arial Narrow" w:cs="Arial"/>
          <w:b/>
          <w:sz w:val="28"/>
          <w:szCs w:val="28"/>
          <w:u w:val="single"/>
        </w:rPr>
        <w:t xml:space="preserve">RELAZIONE TECNICA </w:t>
      </w:r>
      <w:r w:rsidR="000360EA" w:rsidRPr="00881B1E">
        <w:rPr>
          <w:rFonts w:ascii="Arial Narrow" w:hAnsi="Arial Narrow" w:cs="Arial"/>
          <w:b/>
          <w:sz w:val="28"/>
          <w:szCs w:val="28"/>
          <w:u w:val="single"/>
        </w:rPr>
        <w:t>DEL PROGETTO</w:t>
      </w:r>
    </w:p>
    <w:p w14:paraId="339349CC" w14:textId="1A0D889C" w:rsidR="0092430A" w:rsidRPr="000D5703" w:rsidRDefault="00000000" w:rsidP="00362967">
      <w:pPr>
        <w:pStyle w:val="Paragrafoelenco"/>
        <w:widowControl w:val="0"/>
        <w:ind w:left="3261"/>
        <w:rPr>
          <w:rFonts w:ascii="Arial Narrow" w:hAnsi="Arial Narrow" w:cs="Arial"/>
          <w:b/>
          <w:bCs/>
        </w:rPr>
      </w:pPr>
      <w:sdt>
        <w:sdtPr>
          <w:rPr>
            <w:rFonts w:ascii="Arial Narrow" w:hAnsi="Arial Narrow" w:cs="Arial"/>
            <w:b/>
            <w:bCs/>
          </w:rPr>
          <w:id w:val="-17323749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469D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362967">
        <w:rPr>
          <w:rFonts w:ascii="Arial Narrow" w:hAnsi="Arial Narrow" w:cs="Arial"/>
          <w:b/>
          <w:bCs/>
        </w:rPr>
        <w:t xml:space="preserve"> </w:t>
      </w:r>
      <w:r w:rsidR="000D5703" w:rsidRPr="000D5703">
        <w:rPr>
          <w:rFonts w:ascii="Arial Narrow" w:hAnsi="Arial Narrow" w:cs="Arial"/>
          <w:b/>
          <w:bCs/>
        </w:rPr>
        <w:t>INTERMEDIA</w:t>
      </w:r>
    </w:p>
    <w:p w14:paraId="4878DC41" w14:textId="5C13AE96" w:rsidR="000D5703" w:rsidRPr="000D5703" w:rsidRDefault="00000000" w:rsidP="00362967">
      <w:pPr>
        <w:pStyle w:val="Paragrafoelenco"/>
        <w:widowControl w:val="0"/>
        <w:ind w:left="3261"/>
        <w:rPr>
          <w:rFonts w:ascii="Arial Narrow" w:hAnsi="Arial Narrow" w:cs="Arial"/>
          <w:b/>
          <w:bCs/>
        </w:rPr>
      </w:pPr>
      <w:sdt>
        <w:sdtPr>
          <w:rPr>
            <w:rFonts w:ascii="Arial Narrow" w:hAnsi="Arial Narrow" w:cs="Arial"/>
            <w:b/>
            <w:bCs/>
          </w:rPr>
          <w:id w:val="16527148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469D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362967">
        <w:rPr>
          <w:rFonts w:ascii="Arial Narrow" w:hAnsi="Arial Narrow" w:cs="Arial"/>
          <w:b/>
          <w:bCs/>
        </w:rPr>
        <w:t xml:space="preserve"> </w:t>
      </w:r>
      <w:r w:rsidR="000D5703" w:rsidRPr="000D5703">
        <w:rPr>
          <w:rFonts w:ascii="Arial Narrow" w:hAnsi="Arial Narrow" w:cs="Arial"/>
          <w:b/>
          <w:bCs/>
        </w:rPr>
        <w:t>FINALE</w:t>
      </w:r>
    </w:p>
    <w:p w14:paraId="1C76E211" w14:textId="77777777" w:rsidR="0092430A" w:rsidRDefault="0092430A" w:rsidP="004A0303">
      <w:pPr>
        <w:widowControl w:val="0"/>
        <w:spacing w:before="40" w:after="40"/>
        <w:jc w:val="center"/>
        <w:rPr>
          <w:rFonts w:ascii="Arial" w:hAnsi="Arial" w:cs="Arial"/>
        </w:rPr>
      </w:pPr>
    </w:p>
    <w:p w14:paraId="61E9137E" w14:textId="77777777" w:rsidR="00AB73BA" w:rsidRPr="00EE69B4" w:rsidRDefault="00AB73BA" w:rsidP="004A0303">
      <w:pPr>
        <w:widowControl w:val="0"/>
        <w:spacing w:before="40" w:after="40"/>
        <w:jc w:val="center"/>
        <w:rPr>
          <w:rFonts w:ascii="Arial" w:hAnsi="Arial" w:cs="Arial"/>
        </w:rPr>
      </w:pPr>
    </w:p>
    <w:tbl>
      <w:tblPr>
        <w:tblW w:w="5000" w:type="pct"/>
        <w:tblCellMar>
          <w:left w:w="88" w:type="dxa"/>
        </w:tblCellMar>
        <w:tblLook w:val="0000" w:firstRow="0" w:lastRow="0" w:firstColumn="0" w:lastColumn="0" w:noHBand="0" w:noVBand="0"/>
      </w:tblPr>
      <w:tblGrid>
        <w:gridCol w:w="2262"/>
        <w:gridCol w:w="7364"/>
      </w:tblGrid>
      <w:tr w:rsidR="0092430A" w:rsidRPr="00881B1E" w14:paraId="209CEDFD" w14:textId="77777777" w:rsidTr="00FD48CB">
        <w:trPr>
          <w:trHeight w:hRule="exact" w:val="567"/>
        </w:trPr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CB675E" w14:textId="77777777" w:rsidR="0092430A" w:rsidRPr="00881B1E" w:rsidRDefault="0092430A" w:rsidP="004A0303">
            <w:pPr>
              <w:widowControl w:val="0"/>
              <w:rPr>
                <w:rFonts w:ascii="Arial Narrow" w:hAnsi="Arial Narrow" w:cs="Arial"/>
              </w:rPr>
            </w:pPr>
            <w:r w:rsidRPr="00881B1E">
              <w:rPr>
                <w:rFonts w:ascii="Arial Narrow" w:hAnsi="Arial Narrow" w:cs="Arial"/>
                <w:sz w:val="18"/>
                <w:szCs w:val="18"/>
              </w:rPr>
              <w:t>Ragione sociale</w:t>
            </w:r>
            <w:r w:rsidRPr="00881B1E">
              <w:rPr>
                <w:rStyle w:val="Rimandonotaapidipagina"/>
                <w:rFonts w:ascii="Arial Narrow" w:hAnsi="Arial Narrow" w:cs="Arial"/>
                <w:sz w:val="18"/>
                <w:szCs w:val="18"/>
              </w:rPr>
              <w:footnoteReference w:id="1"/>
            </w:r>
            <w:r w:rsidRPr="00881B1E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3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4935AC" w14:textId="77777777" w:rsidR="0092430A" w:rsidRPr="00881B1E" w:rsidRDefault="0092430A" w:rsidP="004A0303">
            <w:pPr>
              <w:widowControl w:val="0"/>
              <w:rPr>
                <w:rFonts w:ascii="Arial Narrow" w:hAnsi="Arial Narrow" w:cs="Arial"/>
              </w:rPr>
            </w:pPr>
          </w:p>
        </w:tc>
      </w:tr>
      <w:tr w:rsidR="0092430A" w:rsidRPr="00881B1E" w14:paraId="52106C7D" w14:textId="77777777" w:rsidTr="00FD48CB">
        <w:trPr>
          <w:trHeight w:hRule="exact" w:val="567"/>
        </w:trPr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62C8F8" w14:textId="77777777" w:rsidR="0092430A" w:rsidRPr="00881B1E" w:rsidRDefault="0092430A" w:rsidP="004A0303">
            <w:pPr>
              <w:widowControl w:val="0"/>
              <w:rPr>
                <w:rFonts w:ascii="Arial Narrow" w:hAnsi="Arial Narrow" w:cs="Arial"/>
                <w:sz w:val="18"/>
                <w:szCs w:val="18"/>
              </w:rPr>
            </w:pPr>
            <w:r w:rsidRPr="00881B1E">
              <w:rPr>
                <w:rFonts w:ascii="Arial Narrow" w:hAnsi="Arial Narrow" w:cs="Arial"/>
                <w:sz w:val="18"/>
                <w:szCs w:val="18"/>
              </w:rPr>
              <w:t>Sede intervento</w:t>
            </w:r>
          </w:p>
        </w:tc>
        <w:tc>
          <w:tcPr>
            <w:tcW w:w="3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C4A590" w14:textId="77777777" w:rsidR="0092430A" w:rsidRPr="00881B1E" w:rsidRDefault="0092430A" w:rsidP="004A0303">
            <w:pPr>
              <w:widowControl w:val="0"/>
              <w:rPr>
                <w:rFonts w:ascii="Arial Narrow" w:hAnsi="Arial Narrow" w:cs="Arial"/>
              </w:rPr>
            </w:pPr>
          </w:p>
        </w:tc>
      </w:tr>
      <w:tr w:rsidR="0092430A" w:rsidRPr="00881B1E" w14:paraId="470A5374" w14:textId="77777777" w:rsidTr="00FD48CB">
        <w:trPr>
          <w:trHeight w:hRule="exact" w:val="567"/>
        </w:trPr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1ED5D2" w14:textId="77777777" w:rsidR="0092430A" w:rsidRPr="00881B1E" w:rsidRDefault="0092430A" w:rsidP="004A0303">
            <w:pPr>
              <w:widowControl w:val="0"/>
              <w:rPr>
                <w:rFonts w:ascii="Arial Narrow" w:hAnsi="Arial Narrow" w:cs="Arial"/>
              </w:rPr>
            </w:pPr>
            <w:r w:rsidRPr="00881B1E">
              <w:rPr>
                <w:rFonts w:ascii="Arial Narrow" w:hAnsi="Arial Narrow" w:cs="Arial"/>
                <w:sz w:val="18"/>
                <w:szCs w:val="18"/>
              </w:rPr>
              <w:t>Titolo progetto</w:t>
            </w:r>
            <w:r w:rsidRPr="00881B1E">
              <w:rPr>
                <w:rStyle w:val="Rimandonotaapidipagina"/>
                <w:rFonts w:ascii="Arial Narrow" w:hAnsi="Arial Narrow" w:cs="Arial"/>
                <w:sz w:val="18"/>
                <w:szCs w:val="18"/>
              </w:rPr>
              <w:footnoteReference w:id="2"/>
            </w:r>
            <w:r w:rsidRPr="00881B1E">
              <w:rPr>
                <w:rFonts w:ascii="Arial Narrow" w:hAnsi="Arial Narrow" w:cs="Arial"/>
                <w:sz w:val="18"/>
                <w:szCs w:val="18"/>
              </w:rPr>
              <w:t xml:space="preserve">  </w:t>
            </w:r>
          </w:p>
        </w:tc>
        <w:tc>
          <w:tcPr>
            <w:tcW w:w="3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DAE08" w14:textId="77777777" w:rsidR="0092430A" w:rsidRPr="00881B1E" w:rsidRDefault="0092430A" w:rsidP="004A0303">
            <w:pPr>
              <w:widowControl w:val="0"/>
              <w:rPr>
                <w:rFonts w:ascii="Arial Narrow" w:hAnsi="Arial Narrow" w:cs="Arial"/>
              </w:rPr>
            </w:pPr>
          </w:p>
        </w:tc>
      </w:tr>
      <w:tr w:rsidR="00FD48CB" w:rsidRPr="00881B1E" w14:paraId="34DF138C" w14:textId="77777777" w:rsidTr="00FD48CB">
        <w:trPr>
          <w:trHeight w:hRule="exact" w:val="567"/>
        </w:trPr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D1C09C" w14:textId="74BEBB03" w:rsidR="00FD48CB" w:rsidRPr="00881B1E" w:rsidRDefault="00FD48CB" w:rsidP="004A0303">
            <w:pPr>
              <w:widowControl w:val="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Decreto di Concessione</w:t>
            </w:r>
          </w:p>
        </w:tc>
        <w:tc>
          <w:tcPr>
            <w:tcW w:w="3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D704C6" w14:textId="77777777" w:rsidR="00FD48CB" w:rsidRPr="00881B1E" w:rsidRDefault="00FD48CB" w:rsidP="004A0303">
            <w:pPr>
              <w:widowControl w:val="0"/>
              <w:rPr>
                <w:rFonts w:ascii="Arial Narrow" w:hAnsi="Arial Narrow" w:cs="Arial"/>
              </w:rPr>
            </w:pPr>
          </w:p>
        </w:tc>
      </w:tr>
      <w:tr w:rsidR="0092430A" w:rsidRPr="00881B1E" w14:paraId="146C9E8D" w14:textId="77777777" w:rsidTr="00FD48CB">
        <w:trPr>
          <w:trHeight w:hRule="exact" w:val="567"/>
        </w:trPr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306E37" w14:textId="77777777" w:rsidR="0092430A" w:rsidRPr="00881B1E" w:rsidRDefault="0092430A" w:rsidP="004A0303">
            <w:pPr>
              <w:widowControl w:val="0"/>
              <w:rPr>
                <w:rFonts w:ascii="Arial Narrow" w:hAnsi="Arial Narrow" w:cs="Arial"/>
                <w:sz w:val="18"/>
                <w:szCs w:val="18"/>
              </w:rPr>
            </w:pPr>
            <w:r w:rsidRPr="00881B1E">
              <w:rPr>
                <w:rFonts w:ascii="Arial Narrow" w:hAnsi="Arial Narrow" w:cs="Arial"/>
                <w:sz w:val="18"/>
                <w:szCs w:val="18"/>
              </w:rPr>
              <w:t>CUP</w:t>
            </w:r>
          </w:p>
        </w:tc>
        <w:tc>
          <w:tcPr>
            <w:tcW w:w="3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013575" w14:textId="77777777" w:rsidR="0092430A" w:rsidRPr="00881B1E" w:rsidRDefault="0092430A" w:rsidP="004A0303">
            <w:pPr>
              <w:widowControl w:val="0"/>
              <w:rPr>
                <w:rFonts w:ascii="Arial Narrow" w:hAnsi="Arial Narrow" w:cs="Arial"/>
              </w:rPr>
            </w:pPr>
          </w:p>
        </w:tc>
      </w:tr>
    </w:tbl>
    <w:p w14:paraId="260B40EB" w14:textId="77777777" w:rsidR="0092430A" w:rsidRPr="00881B1E" w:rsidRDefault="0092430A" w:rsidP="004A0303">
      <w:pPr>
        <w:widowControl w:val="0"/>
        <w:rPr>
          <w:rFonts w:ascii="Arial Narrow" w:hAnsi="Arial Narrow" w:cs="Arial"/>
        </w:rPr>
      </w:pPr>
    </w:p>
    <w:tbl>
      <w:tblPr>
        <w:tblW w:w="5000" w:type="pct"/>
        <w:tblCellMar>
          <w:left w:w="88" w:type="dxa"/>
        </w:tblCellMar>
        <w:tblLook w:val="0000" w:firstRow="0" w:lastRow="0" w:firstColumn="0" w:lastColumn="0" w:noHBand="0" w:noVBand="0"/>
      </w:tblPr>
      <w:tblGrid>
        <w:gridCol w:w="5285"/>
        <w:gridCol w:w="4341"/>
      </w:tblGrid>
      <w:tr w:rsidR="0092430A" w:rsidRPr="00881B1E" w14:paraId="318839ED" w14:textId="77777777" w:rsidTr="00197D19">
        <w:trPr>
          <w:trHeight w:hRule="exact" w:val="567"/>
        </w:trPr>
        <w:tc>
          <w:tcPr>
            <w:tcW w:w="2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64BF8" w14:textId="7A031BB9" w:rsidR="0092430A" w:rsidRPr="00881B1E" w:rsidRDefault="00AF7D0B" w:rsidP="004A0303">
            <w:pPr>
              <w:widowControl w:val="0"/>
              <w:spacing w:before="40" w:after="40"/>
              <w:rPr>
                <w:rFonts w:ascii="Arial Narrow" w:hAnsi="Arial Narrow" w:cs="Arial"/>
                <w:b/>
              </w:rPr>
            </w:pPr>
            <w:r w:rsidRPr="00AF7D0B">
              <w:rPr>
                <w:rFonts w:ascii="Arial Narrow" w:hAnsi="Arial Narrow" w:cs="Arial"/>
                <w:sz w:val="18"/>
                <w:szCs w:val="18"/>
              </w:rPr>
              <w:t>Durata Prevista del progetto (in mesi)</w:t>
            </w:r>
          </w:p>
        </w:tc>
        <w:tc>
          <w:tcPr>
            <w:tcW w:w="2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5D1F58" w14:textId="36D92458" w:rsidR="0092430A" w:rsidRPr="00881B1E" w:rsidRDefault="0092430A" w:rsidP="004A0303">
            <w:pPr>
              <w:widowControl w:val="0"/>
              <w:spacing w:before="40" w:after="40"/>
              <w:rPr>
                <w:rFonts w:ascii="Arial Narrow" w:hAnsi="Arial Narrow" w:cs="Arial"/>
              </w:rPr>
            </w:pPr>
          </w:p>
        </w:tc>
      </w:tr>
      <w:tr w:rsidR="00AF7D0B" w:rsidRPr="00881B1E" w14:paraId="16491D60" w14:textId="77777777" w:rsidTr="00197D19">
        <w:trPr>
          <w:trHeight w:hRule="exact" w:val="567"/>
        </w:trPr>
        <w:tc>
          <w:tcPr>
            <w:tcW w:w="2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DD5D56" w14:textId="438BAA91" w:rsidR="00AF7D0B" w:rsidRPr="00881B1E" w:rsidRDefault="00AF7D0B" w:rsidP="004A0303">
            <w:pPr>
              <w:widowControl w:val="0"/>
              <w:spacing w:before="40" w:after="40"/>
              <w:rPr>
                <w:rFonts w:ascii="Arial Narrow" w:hAnsi="Arial Narrow" w:cs="Arial"/>
                <w:sz w:val="18"/>
                <w:szCs w:val="18"/>
              </w:rPr>
            </w:pPr>
            <w:r w:rsidRPr="00881B1E">
              <w:rPr>
                <w:rFonts w:ascii="Arial Narrow" w:hAnsi="Arial Narrow" w:cs="Arial"/>
                <w:sz w:val="18"/>
                <w:szCs w:val="18"/>
              </w:rPr>
              <w:t xml:space="preserve">Data di avvio </w:t>
            </w:r>
          </w:p>
        </w:tc>
        <w:tc>
          <w:tcPr>
            <w:tcW w:w="2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52530E" w14:textId="77777777" w:rsidR="00AF7D0B" w:rsidRPr="00AD3AF4" w:rsidRDefault="00AF7D0B" w:rsidP="004A0303">
            <w:pPr>
              <w:widowControl w:val="0"/>
              <w:spacing w:before="40" w:after="4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AF7D0B" w:rsidRPr="00881B1E" w14:paraId="28059F8D" w14:textId="77777777" w:rsidTr="00197D19">
        <w:trPr>
          <w:trHeight w:hRule="exact" w:val="567"/>
        </w:trPr>
        <w:tc>
          <w:tcPr>
            <w:tcW w:w="2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B4A92E" w14:textId="7E83BD82" w:rsidR="00AF7D0B" w:rsidRPr="00881B1E" w:rsidRDefault="00AF7D0B" w:rsidP="004A0303">
            <w:pPr>
              <w:widowControl w:val="0"/>
              <w:spacing w:before="40" w:after="40"/>
              <w:rPr>
                <w:rFonts w:ascii="Arial Narrow" w:hAnsi="Arial Narrow" w:cs="Arial"/>
                <w:sz w:val="18"/>
                <w:szCs w:val="18"/>
              </w:rPr>
            </w:pPr>
            <w:r w:rsidRPr="00AF7D0B">
              <w:rPr>
                <w:rFonts w:ascii="Arial Narrow" w:hAnsi="Arial Narrow" w:cs="Arial"/>
                <w:sz w:val="18"/>
                <w:szCs w:val="18"/>
              </w:rPr>
              <w:t>Data prevista di termine delle attività (incluse eventuali proroghe già concesse)</w:t>
            </w:r>
          </w:p>
        </w:tc>
        <w:tc>
          <w:tcPr>
            <w:tcW w:w="2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B298B" w14:textId="77777777" w:rsidR="00AF7D0B" w:rsidRPr="00AD3AF4" w:rsidRDefault="00AF7D0B" w:rsidP="004A0303">
            <w:pPr>
              <w:widowControl w:val="0"/>
              <w:spacing w:before="40" w:after="4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52231376" w14:textId="77777777" w:rsidR="0092430A" w:rsidRPr="00881B1E" w:rsidRDefault="0092430A" w:rsidP="004A0303">
      <w:pPr>
        <w:widowControl w:val="0"/>
        <w:rPr>
          <w:rFonts w:ascii="Arial Narrow" w:hAnsi="Arial Narrow" w:cs="Arial"/>
        </w:rPr>
      </w:pPr>
    </w:p>
    <w:tbl>
      <w:tblPr>
        <w:tblW w:w="5000" w:type="pct"/>
        <w:tblCellMar>
          <w:left w:w="88" w:type="dxa"/>
        </w:tblCellMar>
        <w:tblLook w:val="0000" w:firstRow="0" w:lastRow="0" w:firstColumn="0" w:lastColumn="0" w:noHBand="0" w:noVBand="0"/>
      </w:tblPr>
      <w:tblGrid>
        <w:gridCol w:w="3369"/>
        <w:gridCol w:w="2122"/>
        <w:gridCol w:w="4135"/>
      </w:tblGrid>
      <w:tr w:rsidR="0092430A" w:rsidRPr="00881B1E" w14:paraId="4A8E4BB5" w14:textId="77777777" w:rsidTr="00197D19">
        <w:trPr>
          <w:trHeight w:hRule="exact" w:val="567"/>
        </w:trPr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AE71F5" w14:textId="586F235F" w:rsidR="0092430A" w:rsidRPr="00881B1E" w:rsidRDefault="0092430A" w:rsidP="004A0303">
            <w:pPr>
              <w:widowControl w:val="0"/>
              <w:spacing w:before="40" w:after="40"/>
              <w:rPr>
                <w:rFonts w:ascii="Arial Narrow" w:hAnsi="Arial Narrow" w:cs="Arial"/>
              </w:rPr>
            </w:pPr>
            <w:r w:rsidRPr="00881B1E">
              <w:rPr>
                <w:rFonts w:ascii="Arial Narrow" w:hAnsi="Arial Narrow" w:cs="Arial"/>
                <w:sz w:val="18"/>
                <w:szCs w:val="18"/>
              </w:rPr>
              <w:t>Autore della relazione</w:t>
            </w:r>
          </w:p>
        </w:tc>
        <w:tc>
          <w:tcPr>
            <w:tcW w:w="3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56808D" w14:textId="77777777" w:rsidR="0092430A" w:rsidRPr="00881B1E" w:rsidRDefault="0092430A" w:rsidP="004A0303">
            <w:pPr>
              <w:widowControl w:val="0"/>
              <w:rPr>
                <w:rFonts w:ascii="Arial Narrow" w:hAnsi="Arial Narrow" w:cs="Arial"/>
              </w:rPr>
            </w:pPr>
          </w:p>
        </w:tc>
      </w:tr>
      <w:tr w:rsidR="0092430A" w:rsidRPr="00881B1E" w14:paraId="24E422C4" w14:textId="77777777" w:rsidTr="00197D19">
        <w:trPr>
          <w:trHeight w:hRule="exact" w:val="567"/>
        </w:trPr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FB3838" w14:textId="3AACE46E" w:rsidR="0092430A" w:rsidRPr="00881B1E" w:rsidRDefault="0092430A" w:rsidP="004A0303">
            <w:pPr>
              <w:widowControl w:val="0"/>
              <w:spacing w:before="40" w:after="40"/>
              <w:rPr>
                <w:rFonts w:ascii="Arial Narrow" w:hAnsi="Arial Narrow" w:cs="Arial"/>
                <w:sz w:val="18"/>
                <w:szCs w:val="18"/>
              </w:rPr>
            </w:pPr>
            <w:r w:rsidRPr="00881B1E">
              <w:rPr>
                <w:rFonts w:ascii="Arial Narrow" w:hAnsi="Arial Narrow" w:cs="Arial"/>
                <w:sz w:val="18"/>
                <w:szCs w:val="18"/>
              </w:rPr>
              <w:t>In qualità di</w:t>
            </w:r>
          </w:p>
        </w:tc>
        <w:tc>
          <w:tcPr>
            <w:tcW w:w="32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89189" w14:textId="77777777" w:rsidR="0092430A" w:rsidRPr="00881B1E" w:rsidRDefault="0092430A" w:rsidP="004A0303">
            <w:pPr>
              <w:widowControl w:val="0"/>
              <w:rPr>
                <w:rFonts w:ascii="Arial Narrow" w:hAnsi="Arial Narrow" w:cs="Arial"/>
                <w:sz w:val="18"/>
                <w:szCs w:val="18"/>
              </w:rPr>
            </w:pPr>
            <w:r w:rsidRPr="00881B1E">
              <w:rPr>
                <w:rFonts w:ascii="Arial Narrow" w:hAnsi="Arial Narrow" w:cs="Arial"/>
                <w:sz w:val="18"/>
                <w:szCs w:val="18"/>
              </w:rPr>
              <w:t>Legale Rappresentante/Procuratore</w:t>
            </w:r>
          </w:p>
        </w:tc>
      </w:tr>
      <w:tr w:rsidR="0092430A" w:rsidRPr="00881B1E" w14:paraId="38E74E65" w14:textId="77777777" w:rsidTr="00197D19">
        <w:trPr>
          <w:trHeight w:hRule="exact" w:val="567"/>
        </w:trPr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16858E" w14:textId="15C41F8A" w:rsidR="0092430A" w:rsidRPr="00881B1E" w:rsidRDefault="008173D1" w:rsidP="004A0303">
            <w:pPr>
              <w:widowControl w:val="0"/>
              <w:spacing w:before="40" w:after="40"/>
              <w:rPr>
                <w:rFonts w:ascii="Arial Narrow" w:hAnsi="Arial Narrow" w:cs="Arial"/>
              </w:rPr>
            </w:pPr>
            <w:r w:rsidRPr="00881B1E">
              <w:rPr>
                <w:rFonts w:ascii="Arial Narrow" w:hAnsi="Arial Narrow" w:cs="Arial"/>
                <w:sz w:val="18"/>
                <w:szCs w:val="18"/>
              </w:rPr>
              <w:t>T</w:t>
            </w:r>
            <w:r w:rsidR="0092430A" w:rsidRPr="00881B1E">
              <w:rPr>
                <w:rFonts w:ascii="Arial Narrow" w:hAnsi="Arial Narrow" w:cs="Arial"/>
                <w:sz w:val="18"/>
                <w:szCs w:val="18"/>
              </w:rPr>
              <w:t>elefono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E75F1" w14:textId="77777777" w:rsidR="0092430A" w:rsidRPr="00881B1E" w:rsidRDefault="0092430A" w:rsidP="004A0303">
            <w:pPr>
              <w:widowControl w:val="0"/>
              <w:rPr>
                <w:rFonts w:ascii="Arial Narrow" w:hAnsi="Arial Narrow" w:cs="Arial"/>
              </w:rPr>
            </w:pPr>
          </w:p>
        </w:tc>
        <w:tc>
          <w:tcPr>
            <w:tcW w:w="2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FAB32" w14:textId="18643C6F" w:rsidR="0092430A" w:rsidRPr="00881B1E" w:rsidRDefault="008173D1" w:rsidP="004A0303">
            <w:pPr>
              <w:widowControl w:val="0"/>
              <w:spacing w:before="40" w:after="40"/>
              <w:rPr>
                <w:rFonts w:ascii="Arial Narrow" w:hAnsi="Arial Narrow" w:cs="Arial"/>
              </w:rPr>
            </w:pPr>
            <w:r w:rsidRPr="00881B1E">
              <w:rPr>
                <w:rFonts w:ascii="Arial Narrow" w:hAnsi="Arial Narrow" w:cs="Arial"/>
                <w:sz w:val="18"/>
                <w:szCs w:val="18"/>
              </w:rPr>
              <w:t>E-</w:t>
            </w:r>
            <w:r w:rsidR="0092430A" w:rsidRPr="00881B1E">
              <w:rPr>
                <w:rFonts w:ascii="Arial Narrow" w:hAnsi="Arial Narrow" w:cs="Arial"/>
                <w:sz w:val="18"/>
                <w:szCs w:val="18"/>
              </w:rPr>
              <w:t>mail</w:t>
            </w:r>
          </w:p>
        </w:tc>
      </w:tr>
    </w:tbl>
    <w:p w14:paraId="1CB73922" w14:textId="77777777" w:rsidR="0092430A" w:rsidRDefault="0092430A" w:rsidP="004A0303">
      <w:pPr>
        <w:widowControl w:val="0"/>
        <w:jc w:val="both"/>
      </w:pPr>
    </w:p>
    <w:p w14:paraId="3C1788EC" w14:textId="77777777" w:rsidR="0092430A" w:rsidRDefault="0092430A" w:rsidP="004A0303">
      <w:pPr>
        <w:widowControl w:val="0"/>
        <w:jc w:val="both"/>
      </w:pPr>
    </w:p>
    <w:p w14:paraId="143E688F" w14:textId="336CA9EB" w:rsidR="008173D1" w:rsidRPr="006B08D3" w:rsidRDefault="00AF7D0B" w:rsidP="00AF7D0B">
      <w:pPr>
        <w:widowControl w:val="0"/>
        <w:jc w:val="both"/>
        <w:rPr>
          <w:rFonts w:ascii="Arial Narrow" w:hAnsi="Arial Narrow" w:cs="Arial"/>
          <w:bCs/>
          <w:sz w:val="22"/>
          <w:szCs w:val="22"/>
        </w:rPr>
      </w:pPr>
      <w:r w:rsidRPr="006B08D3">
        <w:rPr>
          <w:rFonts w:ascii="Arial Narrow" w:hAnsi="Arial Narrow" w:cs="Arial"/>
          <w:bCs/>
          <w:sz w:val="22"/>
          <w:szCs w:val="22"/>
        </w:rPr>
        <w:t>Con riferimento alle dichiarazioni e alle informazioni riportate in ogni relazione, si evidenzia, infine, che per esse valgono le responsabilità civili e penali previste in caso di false dichiarazioni, ai sensi dell'art. 76 del D.P.R. 28 dicembre 2000, n. 445, nonché degli altri effetti previsti dall'art. 75 del medesimo D.P.R.</w:t>
      </w:r>
    </w:p>
    <w:p w14:paraId="205B3369" w14:textId="77777777" w:rsidR="00A47555" w:rsidRDefault="00A47555" w:rsidP="004A0303">
      <w:pPr>
        <w:widowControl w:val="0"/>
        <w:jc w:val="both"/>
      </w:pPr>
    </w:p>
    <w:p w14:paraId="7A7F1207" w14:textId="77777777" w:rsidR="00A47555" w:rsidRDefault="00A47555" w:rsidP="004A0303">
      <w:pPr>
        <w:widowControl w:val="0"/>
        <w:jc w:val="both"/>
      </w:pPr>
    </w:p>
    <w:p w14:paraId="70D5F23C" w14:textId="77777777" w:rsidR="00A47555" w:rsidRDefault="00A47555" w:rsidP="004A0303">
      <w:pPr>
        <w:widowControl w:val="0"/>
        <w:jc w:val="both"/>
      </w:pPr>
    </w:p>
    <w:p w14:paraId="17DCF5DD" w14:textId="543F50EC" w:rsidR="0092430A" w:rsidRPr="00881B1E" w:rsidRDefault="0092430A" w:rsidP="004A0303">
      <w:pPr>
        <w:widowControl w:val="0"/>
        <w:ind w:right="-6"/>
        <w:jc w:val="both"/>
        <w:rPr>
          <w:rFonts w:ascii="Arial Narrow" w:hAnsi="Arial Narrow"/>
          <w:i/>
          <w:iCs/>
          <w:sz w:val="20"/>
          <w:szCs w:val="20"/>
        </w:rPr>
      </w:pPr>
      <w:r w:rsidRPr="00881B1E">
        <w:rPr>
          <w:rFonts w:ascii="Arial Narrow" w:hAnsi="Arial Narrow"/>
          <w:i/>
          <w:iCs/>
          <w:sz w:val="20"/>
          <w:szCs w:val="20"/>
        </w:rPr>
        <w:lastRenderedPageBreak/>
        <w:t xml:space="preserve">Il presente schema di relazione tecnica è da intendersi come traccia per la redazione di un elaborato che descriva in modo esaustivo il progetto che è stato realizzato. Tale relazione, da allegare alla documentazione obbligatoria per ottenere l’erogazione del contributo concesso, deve illustrare i risultati conseguiti e la loro coerenza e correlazione con </w:t>
      </w:r>
      <w:r w:rsidR="00FD48CB">
        <w:rPr>
          <w:rFonts w:ascii="Arial Narrow" w:hAnsi="Arial Narrow"/>
          <w:i/>
          <w:iCs/>
          <w:sz w:val="20"/>
          <w:szCs w:val="20"/>
        </w:rPr>
        <w:t>gli obiettivi dichiarati in sede di presentazione della domanda</w:t>
      </w:r>
      <w:r w:rsidRPr="00881B1E">
        <w:rPr>
          <w:rFonts w:ascii="Arial Narrow" w:hAnsi="Arial Narrow"/>
          <w:i/>
          <w:iCs/>
          <w:sz w:val="20"/>
          <w:szCs w:val="20"/>
        </w:rPr>
        <w:t>. La presente dovrà contenere altresì una descrizione analitica delle spese contenute nella rendicontazione finanziaria con indicazione delle finalità delle stesse.</w:t>
      </w:r>
    </w:p>
    <w:p w14:paraId="12D0DEE7" w14:textId="100325CA" w:rsidR="0092430A" w:rsidRPr="00DF0FEA" w:rsidRDefault="00E33BB7" w:rsidP="00404C54">
      <w:pPr>
        <w:pStyle w:val="Titolo2"/>
        <w:widowControl w:val="0"/>
        <w:ind w:left="0" w:right="-6" w:firstLine="0"/>
        <w:rPr>
          <w:rFonts w:ascii="Arial Narrow" w:hAnsi="Arial Narrow" w:cs="Calibri"/>
          <w:i w:val="0"/>
          <w:color w:val="365F91"/>
          <w:sz w:val="24"/>
          <w:szCs w:val="24"/>
        </w:rPr>
      </w:pPr>
      <w:r>
        <w:rPr>
          <w:rFonts w:ascii="Arial Narrow" w:hAnsi="Arial Narrow" w:cs="Calibri"/>
          <w:i w:val="0"/>
          <w:color w:val="365F91"/>
          <w:sz w:val="24"/>
          <w:szCs w:val="24"/>
        </w:rPr>
        <w:t>Stato di Avanzamento delle a</w:t>
      </w:r>
      <w:r w:rsidR="0092430A" w:rsidRPr="00DF0FEA">
        <w:rPr>
          <w:rFonts w:ascii="Arial Narrow" w:hAnsi="Arial Narrow" w:cs="Calibri"/>
          <w:i w:val="0"/>
          <w:color w:val="365F91"/>
          <w:sz w:val="24"/>
          <w:szCs w:val="24"/>
        </w:rPr>
        <w:t xml:space="preserve">ttività </w:t>
      </w:r>
      <w:r>
        <w:rPr>
          <w:rFonts w:ascii="Arial Narrow" w:hAnsi="Arial Narrow" w:cs="Calibri"/>
          <w:i w:val="0"/>
          <w:color w:val="365F91"/>
          <w:sz w:val="24"/>
          <w:szCs w:val="24"/>
        </w:rPr>
        <w:t>previste nel progetto</w:t>
      </w:r>
    </w:p>
    <w:p w14:paraId="7203FF8F" w14:textId="1C104BD9" w:rsidR="0092430A" w:rsidRPr="00881B1E" w:rsidRDefault="0092430A" w:rsidP="00422064">
      <w:pPr>
        <w:widowControl w:val="0"/>
        <w:ind w:right="-6"/>
        <w:jc w:val="both"/>
        <w:rPr>
          <w:rFonts w:ascii="Arial Narrow" w:hAnsi="Arial Narrow"/>
          <w:i/>
          <w:iCs/>
          <w:sz w:val="20"/>
          <w:szCs w:val="20"/>
        </w:rPr>
      </w:pPr>
      <w:r w:rsidRPr="00881B1E">
        <w:rPr>
          <w:rFonts w:ascii="Arial Narrow" w:hAnsi="Arial Narrow"/>
          <w:i/>
          <w:iCs/>
          <w:sz w:val="20"/>
          <w:szCs w:val="20"/>
        </w:rPr>
        <w:t>Compilare la scheda</w:t>
      </w:r>
      <w:r w:rsidR="00A44B47" w:rsidRPr="00881B1E">
        <w:rPr>
          <w:rFonts w:ascii="Arial Narrow" w:hAnsi="Arial Narrow"/>
          <w:i/>
          <w:iCs/>
          <w:sz w:val="20"/>
          <w:szCs w:val="20"/>
        </w:rPr>
        <w:t xml:space="preserve"> </w:t>
      </w:r>
      <w:r w:rsidRPr="00881B1E">
        <w:rPr>
          <w:rFonts w:ascii="Arial Narrow" w:hAnsi="Arial Narrow"/>
          <w:i/>
          <w:iCs/>
          <w:sz w:val="20"/>
          <w:szCs w:val="20"/>
        </w:rPr>
        <w:t xml:space="preserve">per ogni attività realizzata nel periodo di riferimento tenendo conto di quanto indicato nella </w:t>
      </w:r>
      <w:r w:rsidRPr="00881B1E">
        <w:rPr>
          <w:rFonts w:ascii="Arial Narrow" w:hAnsi="Arial Narrow"/>
          <w:i/>
          <w:iCs/>
          <w:sz w:val="20"/>
          <w:szCs w:val="20"/>
          <w:u w:val="single"/>
        </w:rPr>
        <w:t>scheda progetto in fase di presentazione di domanda di contributo</w:t>
      </w:r>
      <w:r w:rsidRPr="00881B1E">
        <w:rPr>
          <w:rFonts w:ascii="Arial Narrow" w:hAnsi="Arial Narrow"/>
          <w:i/>
          <w:iCs/>
          <w:sz w:val="20"/>
          <w:szCs w:val="20"/>
        </w:rPr>
        <w:t xml:space="preserve"> e di eventuali modifiche approvate dalla Regione</w:t>
      </w:r>
      <w:r w:rsidR="006D0398" w:rsidRPr="00881B1E">
        <w:rPr>
          <w:rFonts w:ascii="Arial Narrow" w:hAnsi="Arial Narrow"/>
          <w:i/>
          <w:iCs/>
          <w:sz w:val="20"/>
          <w:szCs w:val="20"/>
        </w:rPr>
        <w:t xml:space="preserve"> (variazioni</w:t>
      </w:r>
      <w:r w:rsidR="006B124E" w:rsidRPr="00881B1E">
        <w:rPr>
          <w:rFonts w:ascii="Arial Narrow" w:hAnsi="Arial Narrow"/>
          <w:i/>
          <w:iCs/>
          <w:sz w:val="20"/>
          <w:szCs w:val="20"/>
        </w:rPr>
        <w:t xml:space="preserve"> e/o proroghe)</w:t>
      </w:r>
      <w:r w:rsidR="00A44B47" w:rsidRPr="00881B1E">
        <w:rPr>
          <w:rFonts w:ascii="Arial Narrow" w:hAnsi="Arial Narrow"/>
          <w:i/>
          <w:iCs/>
          <w:sz w:val="20"/>
          <w:szCs w:val="20"/>
        </w:rPr>
        <w:t>.</w:t>
      </w:r>
    </w:p>
    <w:p w14:paraId="3D825873" w14:textId="77777777" w:rsidR="00A44B47" w:rsidRPr="00881B1E" w:rsidRDefault="00A44B47" w:rsidP="00422064">
      <w:pPr>
        <w:widowControl w:val="0"/>
        <w:ind w:right="-6"/>
        <w:jc w:val="both"/>
        <w:rPr>
          <w:rFonts w:ascii="Arial Narrow" w:hAnsi="Arial Narrow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CellMar>
          <w:left w:w="88" w:type="dxa"/>
        </w:tblCellMar>
        <w:tblLook w:val="0000" w:firstRow="0" w:lastRow="0" w:firstColumn="0" w:lastColumn="0" w:noHBand="0" w:noVBand="0"/>
      </w:tblPr>
      <w:tblGrid>
        <w:gridCol w:w="9626"/>
      </w:tblGrid>
      <w:tr w:rsidR="0092430A" w:rsidRPr="00881B1E" w14:paraId="0B2E874B" w14:textId="77777777" w:rsidTr="00371D81">
        <w:trPr>
          <w:trHeight w:val="2644"/>
        </w:trPr>
        <w:tc>
          <w:tcPr>
            <w:tcW w:w="5000" w:type="pct"/>
            <w:shd w:val="clear" w:color="auto" w:fill="FFFFFF"/>
          </w:tcPr>
          <w:p w14:paraId="2E2BD2A1" w14:textId="07B8E52A" w:rsidR="00607943" w:rsidRDefault="0092430A" w:rsidP="00607943">
            <w:pPr>
              <w:widowControl w:val="0"/>
              <w:jc w:val="both"/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</w:pPr>
            <w:r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Inserire una </w:t>
            </w:r>
            <w:r w:rsidRPr="00A11875">
              <w:rPr>
                <w:rFonts w:ascii="Arial Narrow" w:hAnsi="Arial Narrow" w:cs="Calibri"/>
                <w:b/>
                <w:i/>
                <w:iCs/>
                <w:color w:val="365F91"/>
                <w:sz w:val="18"/>
                <w:szCs w:val="18"/>
              </w:rPr>
              <w:t>descrizione delle attività svolte</w:t>
            </w:r>
            <w:r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in conformità a quanto previsto in domanda </w:t>
            </w:r>
            <w:r w:rsidR="00197D19"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di contributo e approvato</w:t>
            </w:r>
            <w:r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, facendo riferimento </w:t>
            </w:r>
            <w:r w:rsidR="00D76AB4"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a </w:t>
            </w:r>
            <w:r w:rsidR="00FD48CB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spese per il personale dipendente e/o parasubordinato, </w:t>
            </w:r>
            <w:r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acquist</w:t>
            </w:r>
            <w:r w:rsidR="00FD48CB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o di beni materiali</w:t>
            </w:r>
            <w:r w:rsidR="00197D19"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, acquisto </w:t>
            </w:r>
            <w:r w:rsidR="00716BD9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di beni immateriali</w:t>
            </w:r>
            <w:r w:rsidR="004B364C"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,</w:t>
            </w:r>
            <w:r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</w:t>
            </w:r>
            <w:r w:rsidR="00A44B47"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c</w:t>
            </w:r>
            <w:r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onsulenze</w:t>
            </w:r>
            <w:r w:rsidR="00261F2C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,</w:t>
            </w:r>
            <w:r w:rsidR="00261F2C"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</w:t>
            </w:r>
            <w:r w:rsidR="00261F2C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altri costi</w:t>
            </w:r>
            <w:r w:rsidR="00053987"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.</w:t>
            </w:r>
            <w:r w:rsid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</w:t>
            </w:r>
            <w:r w:rsidRPr="00A11875">
              <w:rPr>
                <w:rFonts w:ascii="Arial Narrow" w:hAnsi="Arial Narrow" w:cs="Calibri"/>
                <w:b/>
                <w:i/>
                <w:iCs/>
                <w:color w:val="365F91"/>
                <w:sz w:val="18"/>
                <w:szCs w:val="18"/>
              </w:rPr>
              <w:t>Descrivere</w:t>
            </w:r>
            <w:r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</w:t>
            </w:r>
            <w:r w:rsidRPr="00A11875">
              <w:rPr>
                <w:rFonts w:ascii="Arial Narrow" w:hAnsi="Arial Narrow" w:cs="Calibri"/>
                <w:b/>
                <w:i/>
                <w:iCs/>
                <w:color w:val="365F91"/>
                <w:sz w:val="18"/>
                <w:szCs w:val="18"/>
              </w:rPr>
              <w:t>il grado di raggiungimento degli obiettivi</w:t>
            </w:r>
            <w:r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, facendo riferimento a quanto riportato </w:t>
            </w:r>
            <w:r w:rsidR="00197D19"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nella domanda di contributo.</w:t>
            </w:r>
            <w:r w:rsid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</w:t>
            </w:r>
            <w:r w:rsidR="007540D0"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Riportare</w:t>
            </w:r>
            <w:r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eventuali scostamenti rispetto al piano di lavoro e le relative motivazioni, nonché le criticità eventualmente rilevate giustificando eventuali scostamenti dal progetto originario. </w:t>
            </w:r>
          </w:p>
          <w:p w14:paraId="49ED7255" w14:textId="1649F43F" w:rsidR="0092430A" w:rsidRPr="00607943" w:rsidRDefault="0092430A" w:rsidP="00607943">
            <w:pPr>
              <w:widowControl w:val="0"/>
              <w:jc w:val="both"/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</w:pPr>
            <w:r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Richiamare eventuali </w:t>
            </w:r>
            <w:r w:rsidR="00197D19"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variazioni </w:t>
            </w:r>
            <w:r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inviate </w:t>
            </w:r>
            <w:r w:rsidR="00197D19"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all’Amministrazione regionale, approvate </w:t>
            </w:r>
            <w:r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e apportate al progetto</w:t>
            </w:r>
          </w:p>
          <w:p w14:paraId="3547FE8C" w14:textId="77777777" w:rsidR="0092430A" w:rsidRPr="00881B1E" w:rsidRDefault="0092430A" w:rsidP="004A0303">
            <w:pPr>
              <w:widowControl w:val="0"/>
              <w:rPr>
                <w:rFonts w:ascii="Arial Narrow" w:hAnsi="Arial Narrow" w:cs="Arial"/>
                <w:sz w:val="20"/>
                <w:szCs w:val="20"/>
              </w:rPr>
            </w:pPr>
          </w:p>
          <w:p w14:paraId="25FD0845" w14:textId="77777777" w:rsidR="0092430A" w:rsidRPr="00881B1E" w:rsidRDefault="0092430A" w:rsidP="004A0303">
            <w:pPr>
              <w:widowControl w:val="0"/>
              <w:rPr>
                <w:rFonts w:ascii="Arial Narrow" w:hAnsi="Arial Narrow" w:cs="Arial"/>
                <w:sz w:val="20"/>
                <w:szCs w:val="20"/>
              </w:rPr>
            </w:pPr>
          </w:p>
          <w:p w14:paraId="6AD98943" w14:textId="77777777" w:rsidR="00197D19" w:rsidRDefault="00197D19" w:rsidP="004A0303">
            <w:pPr>
              <w:widowControl w:val="0"/>
              <w:spacing w:before="40"/>
              <w:rPr>
                <w:rFonts w:ascii="Arial Narrow" w:hAnsi="Arial Narrow" w:cs="Arial"/>
                <w:sz w:val="20"/>
                <w:szCs w:val="20"/>
              </w:rPr>
            </w:pPr>
          </w:p>
          <w:p w14:paraId="0EBDD4FF" w14:textId="77777777" w:rsidR="00197D19" w:rsidRDefault="00197D19" w:rsidP="004A0303">
            <w:pPr>
              <w:widowControl w:val="0"/>
              <w:spacing w:before="40"/>
              <w:rPr>
                <w:rFonts w:ascii="Arial Narrow" w:hAnsi="Arial Narrow" w:cs="Arial"/>
                <w:sz w:val="20"/>
                <w:szCs w:val="20"/>
              </w:rPr>
            </w:pPr>
          </w:p>
          <w:p w14:paraId="19B273D0" w14:textId="77777777" w:rsidR="006E216E" w:rsidRDefault="006E216E" w:rsidP="004A0303">
            <w:pPr>
              <w:widowControl w:val="0"/>
              <w:spacing w:before="40"/>
              <w:rPr>
                <w:rFonts w:ascii="Arial Narrow" w:hAnsi="Arial Narrow" w:cs="Arial"/>
                <w:sz w:val="20"/>
                <w:szCs w:val="20"/>
              </w:rPr>
            </w:pPr>
          </w:p>
          <w:p w14:paraId="6EB38D86" w14:textId="77777777" w:rsidR="00197D19" w:rsidRDefault="00197D19" w:rsidP="004A0303">
            <w:pPr>
              <w:widowControl w:val="0"/>
              <w:spacing w:before="40"/>
              <w:rPr>
                <w:rFonts w:ascii="Arial Narrow" w:hAnsi="Arial Narrow" w:cs="Arial"/>
                <w:sz w:val="20"/>
                <w:szCs w:val="20"/>
              </w:rPr>
            </w:pPr>
          </w:p>
          <w:p w14:paraId="0C8B456F" w14:textId="77777777" w:rsidR="00197D19" w:rsidRDefault="00197D19" w:rsidP="004A0303">
            <w:pPr>
              <w:widowControl w:val="0"/>
              <w:spacing w:before="40"/>
              <w:rPr>
                <w:rFonts w:ascii="Arial Narrow" w:hAnsi="Arial Narrow" w:cs="Arial"/>
                <w:sz w:val="20"/>
                <w:szCs w:val="20"/>
              </w:rPr>
            </w:pPr>
          </w:p>
          <w:p w14:paraId="78567A23" w14:textId="77777777" w:rsidR="00197D19" w:rsidRPr="00881B1E" w:rsidRDefault="00197D19" w:rsidP="004A0303">
            <w:pPr>
              <w:widowControl w:val="0"/>
              <w:spacing w:before="40"/>
              <w:rPr>
                <w:rFonts w:ascii="Arial Narrow" w:hAnsi="Arial Narrow" w:cs="Arial"/>
                <w:sz w:val="20"/>
                <w:szCs w:val="20"/>
              </w:rPr>
            </w:pPr>
          </w:p>
          <w:p w14:paraId="7927E94F" w14:textId="77777777" w:rsidR="0092430A" w:rsidRPr="00881B1E" w:rsidRDefault="0092430A" w:rsidP="004A0303">
            <w:pPr>
              <w:widowControl w:val="0"/>
              <w:spacing w:before="40"/>
              <w:rPr>
                <w:rFonts w:ascii="Arial Narrow" w:hAnsi="Arial Narrow" w:cs="Arial"/>
              </w:rPr>
            </w:pPr>
          </w:p>
        </w:tc>
      </w:tr>
    </w:tbl>
    <w:p w14:paraId="025B0A19" w14:textId="77777777" w:rsidR="000054B7" w:rsidRDefault="000054B7" w:rsidP="00891442">
      <w:pPr>
        <w:pStyle w:val="Titolo2"/>
        <w:widowControl w:val="0"/>
        <w:tabs>
          <w:tab w:val="left" w:pos="540"/>
        </w:tabs>
        <w:ind w:left="0" w:firstLine="0"/>
        <w:jc w:val="both"/>
        <w:rPr>
          <w:rFonts w:ascii="Arial Narrow" w:hAnsi="Arial Narrow" w:cs="Calibri"/>
          <w:i w:val="0"/>
          <w:color w:val="365F91"/>
          <w:sz w:val="24"/>
          <w:szCs w:val="24"/>
        </w:rPr>
      </w:pPr>
    </w:p>
    <w:p w14:paraId="1193FDCB" w14:textId="5C249453" w:rsidR="00891442" w:rsidRPr="00DF0FEA" w:rsidRDefault="00891442" w:rsidP="00891442">
      <w:pPr>
        <w:pStyle w:val="Titolo2"/>
        <w:widowControl w:val="0"/>
        <w:tabs>
          <w:tab w:val="left" w:pos="540"/>
        </w:tabs>
        <w:ind w:left="0" w:firstLine="0"/>
        <w:jc w:val="both"/>
        <w:rPr>
          <w:rFonts w:ascii="Arial Narrow" w:hAnsi="Arial Narrow" w:cs="Calibri"/>
          <w:i w:val="0"/>
          <w:color w:val="365F91"/>
          <w:sz w:val="24"/>
          <w:szCs w:val="24"/>
        </w:rPr>
      </w:pPr>
      <w:r>
        <w:rPr>
          <w:rFonts w:ascii="Arial Narrow" w:hAnsi="Arial Narrow" w:cs="Calibri"/>
          <w:i w:val="0"/>
          <w:color w:val="365F91"/>
          <w:sz w:val="24"/>
          <w:szCs w:val="24"/>
        </w:rPr>
        <w:t xml:space="preserve">Spese per il Personale Dipendente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87"/>
        <w:gridCol w:w="1365"/>
        <w:gridCol w:w="1681"/>
        <w:gridCol w:w="1002"/>
        <w:gridCol w:w="1430"/>
        <w:gridCol w:w="1559"/>
        <w:gridCol w:w="1302"/>
      </w:tblGrid>
      <w:tr w:rsidR="00716BD9" w:rsidRPr="00891442" w14:paraId="52C48993" w14:textId="35482531" w:rsidTr="00E33BB7">
        <w:tc>
          <w:tcPr>
            <w:tcW w:w="1306" w:type="dxa"/>
          </w:tcPr>
          <w:p w14:paraId="020786AF" w14:textId="47D58137" w:rsidR="00716BD9" w:rsidRPr="00891442" w:rsidRDefault="00716BD9" w:rsidP="00716BD9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i w:val="0"/>
                <w:color w:val="365F91"/>
                <w:sz w:val="22"/>
                <w:szCs w:val="22"/>
              </w:rPr>
            </w:pPr>
            <w:r w:rsidRPr="00891442"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Nominativo</w:t>
            </w:r>
          </w:p>
        </w:tc>
        <w:tc>
          <w:tcPr>
            <w:tcW w:w="1383" w:type="dxa"/>
          </w:tcPr>
          <w:p w14:paraId="75C69A5F" w14:textId="1BAB18AD" w:rsidR="00716BD9" w:rsidRPr="00891442" w:rsidRDefault="00716BD9" w:rsidP="00716BD9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</w:pPr>
            <w:r w:rsidRPr="00891442"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Sede di Svolgimento</w:t>
            </w:r>
          </w:p>
        </w:tc>
        <w:tc>
          <w:tcPr>
            <w:tcW w:w="1758" w:type="dxa"/>
          </w:tcPr>
          <w:p w14:paraId="5F1D348F" w14:textId="3175F765" w:rsidR="00716BD9" w:rsidRPr="00891442" w:rsidRDefault="00716BD9" w:rsidP="00716BD9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</w:pPr>
            <w:r w:rsidRPr="00891442"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Mansione Svolta</w:t>
            </w:r>
          </w:p>
        </w:tc>
        <w:tc>
          <w:tcPr>
            <w:tcW w:w="1033" w:type="dxa"/>
          </w:tcPr>
          <w:p w14:paraId="4A643898" w14:textId="1D7F199B" w:rsidR="00716BD9" w:rsidRPr="00891442" w:rsidRDefault="00716BD9" w:rsidP="00716BD9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</w:pPr>
            <w:r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Titolo di Studio</w:t>
            </w:r>
          </w:p>
        </w:tc>
        <w:tc>
          <w:tcPr>
            <w:tcW w:w="1227" w:type="dxa"/>
          </w:tcPr>
          <w:p w14:paraId="7E764110" w14:textId="1BAAC941" w:rsidR="00716BD9" w:rsidRPr="00891442" w:rsidRDefault="00E33BB7" w:rsidP="00716BD9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</w:pPr>
            <w:r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Inquadramento Contrattuale</w:t>
            </w:r>
            <w:r w:rsidR="00716BD9"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 xml:space="preserve"> </w:t>
            </w:r>
            <w:r w:rsidR="00716BD9" w:rsidRPr="00716BD9">
              <w:rPr>
                <w:rFonts w:ascii="Arial Narrow" w:hAnsi="Arial Narrow" w:cs="Calibri"/>
                <w:b w:val="0"/>
                <w:bCs/>
                <w:i w:val="0"/>
                <w:sz w:val="14"/>
                <w:szCs w:val="14"/>
              </w:rPr>
              <w:t>(Dirigente, Quadro o Impiegato)</w:t>
            </w:r>
          </w:p>
        </w:tc>
        <w:tc>
          <w:tcPr>
            <w:tcW w:w="1614" w:type="dxa"/>
          </w:tcPr>
          <w:p w14:paraId="19AB1154" w14:textId="56E48D55" w:rsidR="00716BD9" w:rsidRPr="00891442" w:rsidRDefault="00716BD9" w:rsidP="00716BD9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</w:pPr>
            <w:r w:rsidRPr="00891442"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Ore impiegate nel periodo di riferimento</w:t>
            </w:r>
          </w:p>
        </w:tc>
        <w:tc>
          <w:tcPr>
            <w:tcW w:w="1305" w:type="dxa"/>
          </w:tcPr>
          <w:p w14:paraId="2BC79288" w14:textId="59B1DD9A" w:rsidR="00716BD9" w:rsidRPr="00891442" w:rsidRDefault="00716BD9" w:rsidP="00716BD9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</w:pPr>
            <w:r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Costo Rendicontato</w:t>
            </w:r>
          </w:p>
        </w:tc>
      </w:tr>
      <w:tr w:rsidR="00716BD9" w14:paraId="57C12D5B" w14:textId="224D3B0F" w:rsidTr="00E33BB7">
        <w:tc>
          <w:tcPr>
            <w:tcW w:w="1306" w:type="dxa"/>
          </w:tcPr>
          <w:p w14:paraId="58DE9FDF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FA8152F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758" w:type="dxa"/>
          </w:tcPr>
          <w:p w14:paraId="1E41B0D9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03BF71E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92A4993" w14:textId="01DC01C1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65576F3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7DF6527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</w:tr>
      <w:tr w:rsidR="00716BD9" w14:paraId="45B32846" w14:textId="20382D36" w:rsidTr="00E33BB7">
        <w:tc>
          <w:tcPr>
            <w:tcW w:w="1306" w:type="dxa"/>
          </w:tcPr>
          <w:p w14:paraId="28F5D72C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A4C8806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758" w:type="dxa"/>
          </w:tcPr>
          <w:p w14:paraId="650B5499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033" w:type="dxa"/>
          </w:tcPr>
          <w:p w14:paraId="33FE3F6B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EB96CB0" w14:textId="478427F8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A8B867D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62B3242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</w:tr>
      <w:tr w:rsidR="00716BD9" w14:paraId="7C0A61E3" w14:textId="6233C5F2" w:rsidTr="00E33BB7">
        <w:tc>
          <w:tcPr>
            <w:tcW w:w="1306" w:type="dxa"/>
          </w:tcPr>
          <w:p w14:paraId="051CEE7C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1F5B17C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758" w:type="dxa"/>
          </w:tcPr>
          <w:p w14:paraId="09A6C2DC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033" w:type="dxa"/>
          </w:tcPr>
          <w:p w14:paraId="44E1D979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D8E191C" w14:textId="3BD3BC0C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F6620F0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73DC90D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</w:tr>
      <w:tr w:rsidR="00716BD9" w14:paraId="72F122BA" w14:textId="1856E665" w:rsidTr="00E33BB7">
        <w:tc>
          <w:tcPr>
            <w:tcW w:w="1306" w:type="dxa"/>
          </w:tcPr>
          <w:p w14:paraId="355A4557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322E874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758" w:type="dxa"/>
          </w:tcPr>
          <w:p w14:paraId="4D3C9FC7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033" w:type="dxa"/>
          </w:tcPr>
          <w:p w14:paraId="4753DDFF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9CA75E1" w14:textId="2760CAE1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614" w:type="dxa"/>
          </w:tcPr>
          <w:p w14:paraId="5718F162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8D16F1B" w14:textId="77777777" w:rsidR="00716BD9" w:rsidRDefault="00716BD9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</w:tr>
      <w:tr w:rsidR="00261F2C" w14:paraId="63A9DF7F" w14:textId="77777777" w:rsidTr="00261F2C">
        <w:tc>
          <w:tcPr>
            <w:tcW w:w="8321" w:type="dxa"/>
            <w:gridSpan w:val="6"/>
            <w:vAlign w:val="center"/>
          </w:tcPr>
          <w:p w14:paraId="71DC9C3D" w14:textId="1A9C3DA7" w:rsidR="00261F2C" w:rsidRPr="00261F2C" w:rsidRDefault="00261F2C" w:rsidP="00261F2C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right"/>
              <w:rPr>
                <w:rFonts w:ascii="Arial Narrow" w:hAnsi="Arial Narrow" w:cs="Calibri"/>
                <w:iCs/>
                <w:color w:val="365F91"/>
                <w:sz w:val="24"/>
                <w:szCs w:val="24"/>
              </w:rPr>
            </w:pPr>
            <w:r w:rsidRPr="00261F2C">
              <w:rPr>
                <w:rFonts w:ascii="Arial Narrow" w:hAnsi="Arial Narrow" w:cs="Calibri"/>
                <w:iCs/>
                <w:color w:val="365F91"/>
                <w:sz w:val="24"/>
                <w:szCs w:val="24"/>
              </w:rPr>
              <w:t>Totale</w:t>
            </w:r>
          </w:p>
        </w:tc>
        <w:tc>
          <w:tcPr>
            <w:tcW w:w="1305" w:type="dxa"/>
            <w:vAlign w:val="center"/>
          </w:tcPr>
          <w:p w14:paraId="3762C845" w14:textId="77777777" w:rsidR="00261F2C" w:rsidRDefault="00261F2C" w:rsidP="00404C54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</w:tr>
    </w:tbl>
    <w:p w14:paraId="0C31F338" w14:textId="77777777" w:rsidR="00891442" w:rsidRDefault="00891442" w:rsidP="00404C54">
      <w:pPr>
        <w:pStyle w:val="Titolo2"/>
        <w:widowControl w:val="0"/>
        <w:tabs>
          <w:tab w:val="left" w:pos="540"/>
        </w:tabs>
        <w:ind w:left="0" w:firstLine="0"/>
        <w:jc w:val="both"/>
        <w:rPr>
          <w:rFonts w:ascii="Arial Narrow" w:hAnsi="Arial Narrow" w:cs="Calibri"/>
          <w:i w:val="0"/>
          <w:color w:val="365F91"/>
          <w:sz w:val="24"/>
          <w:szCs w:val="24"/>
        </w:rPr>
      </w:pPr>
    </w:p>
    <w:p w14:paraId="7785924E" w14:textId="77777777" w:rsidR="004D4628" w:rsidRDefault="004D4628" w:rsidP="00E33BB7"/>
    <w:p w14:paraId="1D77F094" w14:textId="77777777" w:rsidR="00E9437A" w:rsidRDefault="00E9437A" w:rsidP="00E33BB7"/>
    <w:p w14:paraId="64D679EF" w14:textId="77777777" w:rsidR="00E9437A" w:rsidRDefault="00E9437A" w:rsidP="00E33BB7"/>
    <w:p w14:paraId="0195F9BE" w14:textId="77777777" w:rsidR="00E9437A" w:rsidRDefault="00E9437A" w:rsidP="00E33BB7"/>
    <w:p w14:paraId="530D4A5D" w14:textId="77777777" w:rsidR="00E9437A" w:rsidRDefault="00E9437A" w:rsidP="00E33BB7"/>
    <w:p w14:paraId="2A311A81" w14:textId="77777777" w:rsidR="00E9437A" w:rsidRDefault="00E9437A" w:rsidP="00E33BB7"/>
    <w:p w14:paraId="7AB04B96" w14:textId="5850A65D" w:rsidR="00E33BB7" w:rsidRPr="00DF0FEA" w:rsidRDefault="00E33BB7" w:rsidP="00E33BB7">
      <w:pPr>
        <w:pStyle w:val="Titolo2"/>
        <w:widowControl w:val="0"/>
        <w:tabs>
          <w:tab w:val="left" w:pos="540"/>
        </w:tabs>
        <w:ind w:left="0" w:firstLine="0"/>
        <w:jc w:val="both"/>
        <w:rPr>
          <w:rFonts w:ascii="Arial Narrow" w:hAnsi="Arial Narrow" w:cs="Calibri"/>
          <w:i w:val="0"/>
          <w:color w:val="365F91"/>
          <w:sz w:val="24"/>
          <w:szCs w:val="24"/>
        </w:rPr>
      </w:pPr>
      <w:r>
        <w:rPr>
          <w:rFonts w:ascii="Arial Narrow" w:hAnsi="Arial Narrow" w:cs="Calibri"/>
          <w:i w:val="0"/>
          <w:color w:val="365F91"/>
          <w:sz w:val="24"/>
          <w:szCs w:val="24"/>
        </w:rPr>
        <w:lastRenderedPageBreak/>
        <w:t>Spese per il Personale Parasubordinato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06"/>
        <w:gridCol w:w="1383"/>
        <w:gridCol w:w="1758"/>
        <w:gridCol w:w="1033"/>
        <w:gridCol w:w="1227"/>
        <w:gridCol w:w="1614"/>
        <w:gridCol w:w="1305"/>
      </w:tblGrid>
      <w:tr w:rsidR="00E33BB7" w:rsidRPr="00891442" w14:paraId="54E4CEC1" w14:textId="77777777" w:rsidTr="00876E90">
        <w:tc>
          <w:tcPr>
            <w:tcW w:w="1306" w:type="dxa"/>
          </w:tcPr>
          <w:p w14:paraId="5B6A18F0" w14:textId="77777777" w:rsidR="00E33BB7" w:rsidRPr="00891442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i w:val="0"/>
                <w:color w:val="365F91"/>
                <w:sz w:val="22"/>
                <w:szCs w:val="22"/>
              </w:rPr>
            </w:pPr>
            <w:r w:rsidRPr="00891442"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Nominativo</w:t>
            </w:r>
          </w:p>
        </w:tc>
        <w:tc>
          <w:tcPr>
            <w:tcW w:w="1383" w:type="dxa"/>
          </w:tcPr>
          <w:p w14:paraId="104BA2A8" w14:textId="77777777" w:rsidR="00E33BB7" w:rsidRPr="00891442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</w:pPr>
            <w:r w:rsidRPr="00891442"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Sede di Svolgimento</w:t>
            </w:r>
          </w:p>
        </w:tc>
        <w:tc>
          <w:tcPr>
            <w:tcW w:w="1758" w:type="dxa"/>
          </w:tcPr>
          <w:p w14:paraId="40ABB6FC" w14:textId="77777777" w:rsidR="00E33BB7" w:rsidRPr="00891442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</w:pPr>
            <w:r w:rsidRPr="00891442"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Mansione Svolta</w:t>
            </w:r>
          </w:p>
        </w:tc>
        <w:tc>
          <w:tcPr>
            <w:tcW w:w="1033" w:type="dxa"/>
          </w:tcPr>
          <w:p w14:paraId="1697C4FB" w14:textId="77777777" w:rsidR="00E33BB7" w:rsidRPr="00891442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</w:pPr>
            <w:r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Titolo di Studio</w:t>
            </w:r>
          </w:p>
        </w:tc>
        <w:tc>
          <w:tcPr>
            <w:tcW w:w="1227" w:type="dxa"/>
          </w:tcPr>
          <w:p w14:paraId="576C8615" w14:textId="2D9BCEB0" w:rsidR="00E33BB7" w:rsidRPr="00891442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</w:pPr>
            <w:r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Tariffa Oraria Reale</w:t>
            </w:r>
          </w:p>
        </w:tc>
        <w:tc>
          <w:tcPr>
            <w:tcW w:w="1614" w:type="dxa"/>
          </w:tcPr>
          <w:p w14:paraId="7960B69B" w14:textId="77777777" w:rsidR="00E33BB7" w:rsidRPr="00891442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</w:pPr>
            <w:r w:rsidRPr="00891442"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Ore impiegate nel periodo di riferimento</w:t>
            </w:r>
          </w:p>
        </w:tc>
        <w:tc>
          <w:tcPr>
            <w:tcW w:w="1305" w:type="dxa"/>
          </w:tcPr>
          <w:p w14:paraId="0E4A567E" w14:textId="77777777" w:rsidR="00E33BB7" w:rsidRPr="00891442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center"/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</w:pPr>
            <w:r>
              <w:rPr>
                <w:rFonts w:ascii="Arial Narrow" w:hAnsi="Arial Narrow" w:cs="Calibri"/>
                <w:b w:val="0"/>
                <w:bCs/>
                <w:i w:val="0"/>
                <w:sz w:val="22"/>
                <w:szCs w:val="22"/>
              </w:rPr>
              <w:t>Costo Rendicontato</w:t>
            </w:r>
          </w:p>
        </w:tc>
      </w:tr>
      <w:tr w:rsidR="00E33BB7" w14:paraId="3C389796" w14:textId="77777777" w:rsidTr="00876E90">
        <w:tc>
          <w:tcPr>
            <w:tcW w:w="1306" w:type="dxa"/>
          </w:tcPr>
          <w:p w14:paraId="68DC97AE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1B3D8AE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758" w:type="dxa"/>
          </w:tcPr>
          <w:p w14:paraId="1B8C8FB0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A710BCE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DDED8DE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932A061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63F7A03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</w:tr>
      <w:tr w:rsidR="00E33BB7" w14:paraId="60321E86" w14:textId="77777777" w:rsidTr="00876E90">
        <w:tc>
          <w:tcPr>
            <w:tcW w:w="1306" w:type="dxa"/>
          </w:tcPr>
          <w:p w14:paraId="621C2ECE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E3C8274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758" w:type="dxa"/>
          </w:tcPr>
          <w:p w14:paraId="22659261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DAD5EFE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F220240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6BD3223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33916F3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</w:tr>
      <w:tr w:rsidR="00E33BB7" w14:paraId="504BCD23" w14:textId="77777777" w:rsidTr="00876E90">
        <w:tc>
          <w:tcPr>
            <w:tcW w:w="1306" w:type="dxa"/>
          </w:tcPr>
          <w:p w14:paraId="7DC9E7FF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5D6225D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758" w:type="dxa"/>
          </w:tcPr>
          <w:p w14:paraId="42F12606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033" w:type="dxa"/>
          </w:tcPr>
          <w:p w14:paraId="384C7EA9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9A3E1FF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F21F437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4A2B021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</w:tr>
      <w:tr w:rsidR="00E33BB7" w14:paraId="48AE200D" w14:textId="77777777" w:rsidTr="00876E90">
        <w:tc>
          <w:tcPr>
            <w:tcW w:w="1306" w:type="dxa"/>
          </w:tcPr>
          <w:p w14:paraId="070987D1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3AC1713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758" w:type="dxa"/>
          </w:tcPr>
          <w:p w14:paraId="4BFDE594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65D4903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3C6E7A9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0B203A1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8420B08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</w:tr>
      <w:tr w:rsidR="00E33BB7" w14:paraId="5AF69547" w14:textId="77777777" w:rsidTr="00876E90">
        <w:tc>
          <w:tcPr>
            <w:tcW w:w="8321" w:type="dxa"/>
            <w:gridSpan w:val="6"/>
            <w:vAlign w:val="center"/>
          </w:tcPr>
          <w:p w14:paraId="5B106D03" w14:textId="77777777" w:rsidR="00E33BB7" w:rsidRPr="00261F2C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right"/>
              <w:rPr>
                <w:rFonts w:ascii="Arial Narrow" w:hAnsi="Arial Narrow" w:cs="Calibri"/>
                <w:iCs/>
                <w:color w:val="365F91"/>
                <w:sz w:val="24"/>
                <w:szCs w:val="24"/>
              </w:rPr>
            </w:pPr>
            <w:r w:rsidRPr="00261F2C">
              <w:rPr>
                <w:rFonts w:ascii="Arial Narrow" w:hAnsi="Arial Narrow" w:cs="Calibri"/>
                <w:iCs/>
                <w:color w:val="365F91"/>
                <w:sz w:val="24"/>
                <w:szCs w:val="24"/>
              </w:rPr>
              <w:t>Totale</w:t>
            </w:r>
          </w:p>
        </w:tc>
        <w:tc>
          <w:tcPr>
            <w:tcW w:w="1305" w:type="dxa"/>
            <w:vAlign w:val="center"/>
          </w:tcPr>
          <w:p w14:paraId="2032E136" w14:textId="77777777" w:rsidR="00E33BB7" w:rsidRDefault="00E33BB7" w:rsidP="00876E90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</w:tr>
    </w:tbl>
    <w:p w14:paraId="1B926CF1" w14:textId="77777777" w:rsidR="00E33BB7" w:rsidRDefault="00E33BB7" w:rsidP="00E33BB7"/>
    <w:p w14:paraId="162FEC7A" w14:textId="77777777" w:rsidR="00E33BB7" w:rsidRPr="00E33BB7" w:rsidRDefault="00E33BB7" w:rsidP="00E33BB7"/>
    <w:p w14:paraId="0D9507C9" w14:textId="77777777" w:rsidR="00261F2C" w:rsidRPr="00A11875" w:rsidRDefault="00261F2C" w:rsidP="00261F2C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 Narrow" w:hAnsi="Arial Narrow" w:cs="Calibri"/>
          <w:bCs/>
          <w:i/>
          <w:iCs/>
          <w:color w:val="365F91"/>
          <w:sz w:val="18"/>
          <w:szCs w:val="18"/>
        </w:rPr>
      </w:pPr>
      <w:r>
        <w:rPr>
          <w:rFonts w:ascii="Arial Narrow" w:hAnsi="Arial Narrow" w:cs="Calibri"/>
          <w:bCs/>
          <w:i/>
          <w:iCs/>
          <w:color w:val="365F91"/>
          <w:sz w:val="18"/>
          <w:szCs w:val="18"/>
        </w:rPr>
        <w:t>Commentare eventuali scostamenti</w:t>
      </w:r>
    </w:p>
    <w:p w14:paraId="29586D3C" w14:textId="77777777" w:rsidR="00261F2C" w:rsidRPr="00881B1E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40635327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3D79D1C7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05718FEB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70AAEEEE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58F34960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32D86B6F" w14:textId="13EC71F1" w:rsidR="00C90895" w:rsidRPr="00DF0FEA" w:rsidRDefault="00315CDB" w:rsidP="00404C54">
      <w:pPr>
        <w:pStyle w:val="Titolo2"/>
        <w:widowControl w:val="0"/>
        <w:tabs>
          <w:tab w:val="left" w:pos="540"/>
        </w:tabs>
        <w:ind w:left="0" w:firstLine="0"/>
        <w:jc w:val="both"/>
        <w:rPr>
          <w:rFonts w:ascii="Arial Narrow" w:hAnsi="Arial Narrow" w:cs="Calibri"/>
          <w:i w:val="0"/>
          <w:color w:val="365F91"/>
          <w:sz w:val="24"/>
          <w:szCs w:val="24"/>
        </w:rPr>
      </w:pPr>
      <w:r w:rsidRPr="00DF0FEA">
        <w:rPr>
          <w:rFonts w:ascii="Arial Narrow" w:hAnsi="Arial Narrow" w:cs="Calibri"/>
          <w:i w:val="0"/>
          <w:color w:val="365F91"/>
          <w:sz w:val="24"/>
          <w:szCs w:val="24"/>
        </w:rPr>
        <w:t xml:space="preserve">Acquisto di </w:t>
      </w:r>
      <w:r w:rsidR="00716BD9">
        <w:rPr>
          <w:rFonts w:ascii="Arial Narrow" w:hAnsi="Arial Narrow" w:cs="Calibri"/>
          <w:i w:val="0"/>
          <w:color w:val="365F91"/>
          <w:sz w:val="24"/>
          <w:szCs w:val="24"/>
        </w:rPr>
        <w:t>Beni Materiali</w:t>
      </w:r>
      <w:r w:rsidRPr="00DF0FEA">
        <w:rPr>
          <w:rFonts w:ascii="Arial Narrow" w:hAnsi="Arial Narrow" w:cs="Calibri"/>
          <w:i w:val="0"/>
          <w:color w:val="365F91"/>
          <w:sz w:val="24"/>
          <w:szCs w:val="24"/>
        </w:rPr>
        <w:t>.</w:t>
      </w:r>
    </w:p>
    <w:p w14:paraId="59DBFC91" w14:textId="4C681105" w:rsidR="00CE0701" w:rsidRPr="00716BD9" w:rsidRDefault="00F050BE" w:rsidP="00716BD9">
      <w:pPr>
        <w:jc w:val="both"/>
        <w:rPr>
          <w:rFonts w:ascii="Arial Narrow" w:hAnsi="Arial Narrow"/>
          <w:bCs/>
          <w:i/>
          <w:iCs/>
          <w:sz w:val="20"/>
          <w:szCs w:val="20"/>
        </w:rPr>
      </w:pPr>
      <w:r w:rsidRPr="00716BD9">
        <w:rPr>
          <w:rFonts w:ascii="Arial Narrow" w:hAnsi="Arial Narrow"/>
          <w:bCs/>
          <w:i/>
          <w:iCs/>
          <w:sz w:val="20"/>
          <w:szCs w:val="20"/>
        </w:rPr>
        <w:t xml:space="preserve">Per ogni Voce </w:t>
      </w:r>
      <w:r w:rsidR="00716BD9" w:rsidRPr="00716BD9">
        <w:rPr>
          <w:rFonts w:ascii="Arial Narrow" w:hAnsi="Arial Narrow"/>
          <w:bCs/>
          <w:i/>
          <w:iCs/>
          <w:sz w:val="20"/>
          <w:szCs w:val="20"/>
        </w:rPr>
        <w:t xml:space="preserve">di spesa </w:t>
      </w:r>
      <w:r w:rsidRPr="00716BD9">
        <w:rPr>
          <w:rFonts w:ascii="Arial Narrow" w:hAnsi="Arial Narrow"/>
          <w:bCs/>
          <w:i/>
          <w:iCs/>
          <w:sz w:val="20"/>
          <w:szCs w:val="20"/>
        </w:rPr>
        <w:t xml:space="preserve">compilare le seguenti tabelle con i dati richiesti. </w:t>
      </w:r>
    </w:p>
    <w:p w14:paraId="1257F7FB" w14:textId="77777777" w:rsidR="00562427" w:rsidRDefault="00562427" w:rsidP="00CE0701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  <w:color w:val="365F91"/>
        </w:rPr>
      </w:pPr>
    </w:p>
    <w:p w14:paraId="677523CF" w14:textId="13E94F33" w:rsidR="00CE0701" w:rsidRPr="00496EBF" w:rsidRDefault="00562427" w:rsidP="00CE0701">
      <w:pPr>
        <w:autoSpaceDE w:val="0"/>
        <w:autoSpaceDN w:val="0"/>
        <w:adjustRightInd w:val="0"/>
        <w:jc w:val="both"/>
        <w:rPr>
          <w:rFonts w:ascii="Arial Narrow" w:hAnsi="Arial Narrow" w:cs="Mangal"/>
          <w:b/>
          <w:i/>
          <w:iCs/>
          <w:sz w:val="20"/>
          <w:szCs w:val="20"/>
        </w:rPr>
      </w:pPr>
      <w:r w:rsidRPr="00496EBF">
        <w:rPr>
          <w:rFonts w:ascii="Arial Narrow" w:hAnsi="Arial Narrow" w:cs="Mangal"/>
          <w:b/>
          <w:sz w:val="20"/>
          <w:szCs w:val="20"/>
        </w:rPr>
        <w:t xml:space="preserve">Per ogni </w:t>
      </w:r>
      <w:r w:rsidRPr="00A15AFC">
        <w:rPr>
          <w:rFonts w:ascii="Arial Narrow" w:hAnsi="Arial Narrow" w:cs="Mangal"/>
          <w:b/>
          <w:sz w:val="20"/>
          <w:szCs w:val="20"/>
          <w:u w:val="single"/>
        </w:rPr>
        <w:t>acquisto</w:t>
      </w:r>
      <w:r w:rsidR="00496EBF" w:rsidRPr="00496EBF">
        <w:rPr>
          <w:rFonts w:ascii="Arial Narrow" w:hAnsi="Arial Narrow" w:cs="Mangal"/>
          <w:b/>
          <w:sz w:val="20"/>
          <w:szCs w:val="20"/>
        </w:rPr>
        <w:t xml:space="preserve"> </w:t>
      </w:r>
      <w:r w:rsidRPr="00496EBF">
        <w:rPr>
          <w:rFonts w:ascii="Arial Narrow" w:hAnsi="Arial Narrow" w:cs="Mangal"/>
          <w:b/>
          <w:sz w:val="20"/>
          <w:szCs w:val="20"/>
        </w:rPr>
        <w:t>compilare la seguente tabella</w:t>
      </w:r>
      <w:r w:rsidRPr="00496EBF">
        <w:rPr>
          <w:rFonts w:ascii="Arial Narrow" w:hAnsi="Arial Narrow" w:cs="Mangal"/>
          <w:b/>
          <w:i/>
          <w:iCs/>
          <w:sz w:val="20"/>
          <w:szCs w:val="20"/>
        </w:rPr>
        <w:t xml:space="preserve">: </w:t>
      </w: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383"/>
        <w:gridCol w:w="1581"/>
        <w:gridCol w:w="1825"/>
        <w:gridCol w:w="947"/>
        <w:gridCol w:w="841"/>
        <w:gridCol w:w="1167"/>
        <w:gridCol w:w="943"/>
        <w:gridCol w:w="939"/>
      </w:tblGrid>
      <w:tr w:rsidR="00E33BB7" w14:paraId="32DFA65D" w14:textId="3FAB0CE9" w:rsidTr="00E33BB7">
        <w:trPr>
          <w:jc w:val="center"/>
        </w:trPr>
        <w:tc>
          <w:tcPr>
            <w:tcW w:w="718" w:type="pct"/>
            <w:vAlign w:val="center"/>
          </w:tcPr>
          <w:p w14:paraId="7848744B" w14:textId="3F10ECB8" w:rsidR="00E33BB7" w:rsidRPr="00496EBF" w:rsidRDefault="00E33BB7" w:rsidP="00496EB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color w:val="aut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D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escrizione de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 xml:space="preserve">i beni materiali </w:t>
            </w:r>
            <w:r w:rsidRPr="00496EBF">
              <w:rPr>
                <w:rFonts w:ascii="Arial Narrow" w:hAnsi="Arial Narrow" w:cs="Calibri"/>
                <w:b/>
                <w:sz w:val="16"/>
                <w:szCs w:val="16"/>
                <w:u w:val="single"/>
              </w:rPr>
              <w:t>acquistati</w:t>
            </w:r>
          </w:p>
        </w:tc>
        <w:tc>
          <w:tcPr>
            <w:tcW w:w="821" w:type="pct"/>
            <w:vAlign w:val="center"/>
          </w:tcPr>
          <w:p w14:paraId="0EA25550" w14:textId="63992746" w:rsidR="00E33BB7" w:rsidRPr="00496EBF" w:rsidRDefault="00E33BB7" w:rsidP="00496EB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color w:val="aut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I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mporto approvato in concessione/variazione</w:t>
            </w:r>
          </w:p>
        </w:tc>
        <w:tc>
          <w:tcPr>
            <w:tcW w:w="948" w:type="pct"/>
            <w:vAlign w:val="center"/>
          </w:tcPr>
          <w:p w14:paraId="4D5FD8B0" w14:textId="2B49E16D" w:rsidR="00E33BB7" w:rsidRDefault="00E33BB7" w:rsidP="00496EB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Fornitore</w:t>
            </w:r>
          </w:p>
        </w:tc>
        <w:tc>
          <w:tcPr>
            <w:tcW w:w="929" w:type="pct"/>
            <w:gridSpan w:val="2"/>
            <w:vAlign w:val="center"/>
          </w:tcPr>
          <w:p w14:paraId="6085D4C0" w14:textId="515F3ACE" w:rsidR="00E33BB7" w:rsidRPr="00496EBF" w:rsidRDefault="00E33BB7" w:rsidP="00496EB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color w:val="aut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N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 xml:space="preserve">.ro e 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>D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 xml:space="preserve">ata 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>F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attura di acquisto</w:t>
            </w:r>
          </w:p>
        </w:tc>
        <w:tc>
          <w:tcPr>
            <w:tcW w:w="606" w:type="pct"/>
            <w:vAlign w:val="center"/>
          </w:tcPr>
          <w:p w14:paraId="093FA3E4" w14:textId="19A46378" w:rsidR="00E33BB7" w:rsidRPr="00AD3AF4" w:rsidRDefault="00E33BB7" w:rsidP="00496EB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 w:rsidRPr="00AD3AF4">
              <w:rPr>
                <w:rFonts w:ascii="Arial Narrow" w:hAnsi="Arial Narrow" w:cs="Calibri"/>
                <w:bCs/>
                <w:sz w:val="16"/>
                <w:szCs w:val="16"/>
              </w:rPr>
              <w:t>Costo unitario</w:t>
            </w:r>
            <w:r w:rsidRPr="00AD3AF4">
              <w:rPr>
                <w:rStyle w:val="Rimandonotaapidipagina"/>
                <w:rFonts w:ascii="Arial Narrow" w:hAnsi="Arial Narrow"/>
                <w:bCs/>
                <w:sz w:val="16"/>
                <w:szCs w:val="16"/>
              </w:rPr>
              <w:footnoteReference w:id="3"/>
            </w:r>
          </w:p>
        </w:tc>
        <w:tc>
          <w:tcPr>
            <w:tcW w:w="489" w:type="pct"/>
            <w:vAlign w:val="center"/>
          </w:tcPr>
          <w:p w14:paraId="4E5520FF" w14:textId="1C5030C7" w:rsidR="00E33BB7" w:rsidRPr="00496EBF" w:rsidRDefault="00E33BB7" w:rsidP="00496EB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I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mporto rendicontato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88" w:type="pct"/>
            <w:vAlign w:val="center"/>
          </w:tcPr>
          <w:p w14:paraId="201B12A0" w14:textId="41614672" w:rsidR="00E33BB7" w:rsidRDefault="00E33BB7" w:rsidP="00496EB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Descrizione Funzionalità del bene</w:t>
            </w:r>
          </w:p>
        </w:tc>
      </w:tr>
      <w:tr w:rsidR="00E33BB7" w14:paraId="7112422F" w14:textId="49A63EA5" w:rsidTr="00E33BB7">
        <w:trPr>
          <w:trHeight w:hRule="exact" w:val="397"/>
          <w:jc w:val="center"/>
        </w:trPr>
        <w:tc>
          <w:tcPr>
            <w:tcW w:w="718" w:type="pct"/>
          </w:tcPr>
          <w:p w14:paraId="48FDFB73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52A4576C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742EC142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05BAB29D" w14:textId="7108A855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6662E57C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7B0AA594" w14:textId="77777777" w:rsidR="00E33BB7" w:rsidRPr="00AD3AF4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3F7B1CF2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09BE1477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5A4D1560" w14:textId="5C23C882" w:rsidTr="00E33BB7">
        <w:trPr>
          <w:trHeight w:hRule="exact" w:val="397"/>
          <w:jc w:val="center"/>
        </w:trPr>
        <w:tc>
          <w:tcPr>
            <w:tcW w:w="718" w:type="pct"/>
          </w:tcPr>
          <w:p w14:paraId="6481EFD8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67DB2B86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11B1B304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5E21AFC2" w14:textId="40B8EEE6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4D609DE3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0E95E356" w14:textId="77777777" w:rsidR="00E33BB7" w:rsidRPr="00AD3AF4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39E9D2E9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63D014AB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0B3815D0" w14:textId="40B5BE1C" w:rsidTr="00E33BB7">
        <w:trPr>
          <w:trHeight w:hRule="exact" w:val="397"/>
          <w:jc w:val="center"/>
        </w:trPr>
        <w:tc>
          <w:tcPr>
            <w:tcW w:w="718" w:type="pct"/>
          </w:tcPr>
          <w:p w14:paraId="5A39F0D2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7BD8862C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0D2A29EB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3CA036AD" w14:textId="692D628A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695E6BE1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665D7931" w14:textId="77777777" w:rsidR="00E33BB7" w:rsidRPr="00AD3AF4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1D5CC681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174B17C8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4FDED3AF" w14:textId="36DC24CE" w:rsidTr="00E33BB7">
        <w:trPr>
          <w:trHeight w:hRule="exact" w:val="397"/>
          <w:jc w:val="center"/>
        </w:trPr>
        <w:tc>
          <w:tcPr>
            <w:tcW w:w="718" w:type="pct"/>
          </w:tcPr>
          <w:p w14:paraId="01A982F7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5F11EC42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25ECE6CA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4DA19876" w14:textId="2596D16C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4B62CF2B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28B27878" w14:textId="77777777" w:rsidR="00E33BB7" w:rsidRPr="00AD3AF4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435FDE45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367CC1D0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53D77CEA" w14:textId="6B240D45" w:rsidTr="00E33BB7">
        <w:trPr>
          <w:trHeight w:hRule="exact" w:val="397"/>
          <w:jc w:val="center"/>
        </w:trPr>
        <w:tc>
          <w:tcPr>
            <w:tcW w:w="718" w:type="pct"/>
          </w:tcPr>
          <w:p w14:paraId="326BB984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69B8C7BB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259E6719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70D33569" w14:textId="0C5EA2F6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71B4ED3C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44FE0CCF" w14:textId="77777777" w:rsidR="00E33BB7" w:rsidRPr="00AD3AF4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2BEA3A9E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611DFF8F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50F5A4C2" w14:textId="56E1F594" w:rsidTr="00E33BB7">
        <w:trPr>
          <w:trHeight w:hRule="exact" w:val="397"/>
          <w:jc w:val="center"/>
        </w:trPr>
        <w:tc>
          <w:tcPr>
            <w:tcW w:w="718" w:type="pct"/>
          </w:tcPr>
          <w:p w14:paraId="48693454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07094C6B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397F39EF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0AC54671" w14:textId="48E5F89B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4D2C1EEA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30AAC3E3" w14:textId="77777777" w:rsidR="00E33BB7" w:rsidRPr="00AD3AF4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31742D2B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3597066F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4989E09E" w14:textId="7DDE97BA" w:rsidTr="00E33BB7">
        <w:trPr>
          <w:trHeight w:hRule="exact" w:val="397"/>
          <w:jc w:val="center"/>
        </w:trPr>
        <w:tc>
          <w:tcPr>
            <w:tcW w:w="718" w:type="pct"/>
          </w:tcPr>
          <w:p w14:paraId="7ABE9405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7C417315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4F3C6097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75E8E2CA" w14:textId="60DE67AE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02514A76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03A233B6" w14:textId="77777777" w:rsidR="00E33BB7" w:rsidRPr="00AD3AF4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1149713D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5F6FBEBE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2FA17E12" w14:textId="5CF568BF" w:rsidTr="00E33BB7">
        <w:trPr>
          <w:trHeight w:hRule="exact" w:val="397"/>
          <w:jc w:val="center"/>
        </w:trPr>
        <w:tc>
          <w:tcPr>
            <w:tcW w:w="718" w:type="pct"/>
          </w:tcPr>
          <w:p w14:paraId="497AF950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0DBB599E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27456F9E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6769B6EC" w14:textId="5A526DA6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5D9B623C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2D148438" w14:textId="77777777" w:rsidR="00E33BB7" w:rsidRPr="00AD3AF4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1E9AB1BE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4DC04C8A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41F74C35" w14:textId="65452C36" w:rsidTr="00E33BB7">
        <w:trPr>
          <w:trHeight w:hRule="exact" w:val="397"/>
          <w:jc w:val="center"/>
        </w:trPr>
        <w:tc>
          <w:tcPr>
            <w:tcW w:w="718" w:type="pct"/>
          </w:tcPr>
          <w:p w14:paraId="0CDFFBB8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07C88C1A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4BC55460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33B37526" w14:textId="2DD7D2F9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06A1F306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0DF4D3D9" w14:textId="77777777" w:rsidR="00E33BB7" w:rsidRPr="00AD3AF4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51443D7A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29BE0AE8" w14:textId="77777777" w:rsidR="00E33BB7" w:rsidRDefault="00E33BB7" w:rsidP="00CE0701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:rsidRPr="00261F2C" w14:paraId="404F8601" w14:textId="77777777" w:rsidTr="00E33BB7">
        <w:trPr>
          <w:trHeight w:hRule="exact" w:val="680"/>
          <w:jc w:val="center"/>
        </w:trPr>
        <w:tc>
          <w:tcPr>
            <w:tcW w:w="4512" w:type="pct"/>
            <w:gridSpan w:val="7"/>
          </w:tcPr>
          <w:p w14:paraId="0D6B69BE" w14:textId="6C42D05F" w:rsidR="00E33BB7" w:rsidRPr="00261F2C" w:rsidRDefault="00E33BB7" w:rsidP="00261F2C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right"/>
              <w:rPr>
                <w:rFonts w:ascii="Arial Narrow" w:hAnsi="Arial Narrow" w:cs="Calibri"/>
                <w:iCs/>
                <w:color w:val="365F91"/>
                <w:sz w:val="24"/>
                <w:szCs w:val="24"/>
              </w:rPr>
            </w:pPr>
            <w:r w:rsidRPr="00261F2C">
              <w:rPr>
                <w:rFonts w:ascii="Arial Narrow" w:hAnsi="Arial Narrow" w:cs="Calibri"/>
                <w:iCs/>
                <w:color w:val="365F91"/>
                <w:sz w:val="24"/>
                <w:szCs w:val="24"/>
              </w:rPr>
              <w:t>Totale</w:t>
            </w:r>
          </w:p>
        </w:tc>
        <w:tc>
          <w:tcPr>
            <w:tcW w:w="488" w:type="pct"/>
          </w:tcPr>
          <w:p w14:paraId="6CC4431C" w14:textId="77777777" w:rsidR="00E33BB7" w:rsidRPr="00261F2C" w:rsidRDefault="00E33BB7" w:rsidP="00261F2C">
            <w:pPr>
              <w:pStyle w:val="Titolo2"/>
              <w:widowControl w:val="0"/>
              <w:tabs>
                <w:tab w:val="left" w:pos="540"/>
              </w:tabs>
              <w:ind w:left="0" w:firstLine="0"/>
              <w:jc w:val="right"/>
              <w:rPr>
                <w:rFonts w:ascii="Arial Narrow" w:hAnsi="Arial Narrow" w:cs="Calibri"/>
                <w:iCs/>
                <w:color w:val="365F91"/>
                <w:sz w:val="24"/>
                <w:szCs w:val="24"/>
              </w:rPr>
            </w:pPr>
          </w:p>
        </w:tc>
      </w:tr>
    </w:tbl>
    <w:p w14:paraId="06C0FF89" w14:textId="77777777" w:rsidR="00562427" w:rsidRDefault="00562427" w:rsidP="00CE0701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  <w:color w:val="auto"/>
        </w:rPr>
      </w:pPr>
    </w:p>
    <w:p w14:paraId="1EF922A6" w14:textId="712CEF43" w:rsidR="005A1D1C" w:rsidRPr="00A11875" w:rsidRDefault="005A1D1C" w:rsidP="005A1D1C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 Narrow" w:hAnsi="Arial Narrow" w:cs="Calibri"/>
          <w:bCs/>
          <w:i/>
          <w:iCs/>
          <w:color w:val="365F91"/>
          <w:sz w:val="18"/>
          <w:szCs w:val="18"/>
        </w:rPr>
      </w:pPr>
      <w:r>
        <w:rPr>
          <w:rFonts w:ascii="Arial Narrow" w:hAnsi="Arial Narrow" w:cs="Calibri"/>
          <w:bCs/>
          <w:i/>
          <w:iCs/>
          <w:color w:val="365F91"/>
          <w:sz w:val="18"/>
          <w:szCs w:val="18"/>
        </w:rPr>
        <w:t>Commentare eventuali scostamenti</w:t>
      </w:r>
    </w:p>
    <w:p w14:paraId="56B2F3A0" w14:textId="77777777" w:rsidR="005A1D1C" w:rsidRPr="00881B1E" w:rsidRDefault="005A1D1C" w:rsidP="005A1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2A39193E" w14:textId="77777777" w:rsidR="005A1D1C" w:rsidRDefault="005A1D1C" w:rsidP="005A1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6B8A2A60" w14:textId="77777777" w:rsidR="005A1D1C" w:rsidRDefault="005A1D1C" w:rsidP="005A1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2E889053" w14:textId="77777777" w:rsidR="005A1D1C" w:rsidRDefault="005A1D1C" w:rsidP="005A1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424E6C1E" w14:textId="77777777" w:rsidR="005A1D1C" w:rsidRDefault="005A1D1C" w:rsidP="005A1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559698DC" w14:textId="77777777" w:rsidR="005A1D1C" w:rsidRDefault="005A1D1C" w:rsidP="005A1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0D730139" w14:textId="77777777" w:rsidR="005A1D1C" w:rsidRDefault="005A1D1C" w:rsidP="005A1D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5F97ADB4" w14:textId="77777777" w:rsidR="00A11875" w:rsidRDefault="00A11875" w:rsidP="00CE0701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  <w:color w:val="auto"/>
        </w:rPr>
      </w:pPr>
    </w:p>
    <w:p w14:paraId="1349B202" w14:textId="0600AC4A" w:rsidR="005A1D1C" w:rsidRPr="00DF0FEA" w:rsidRDefault="005A1D1C" w:rsidP="005A1D1C">
      <w:pPr>
        <w:pStyle w:val="Titolo2"/>
        <w:widowControl w:val="0"/>
        <w:tabs>
          <w:tab w:val="left" w:pos="540"/>
        </w:tabs>
        <w:ind w:left="0" w:firstLine="0"/>
        <w:jc w:val="both"/>
        <w:rPr>
          <w:rFonts w:ascii="Arial Narrow" w:hAnsi="Arial Narrow" w:cs="Calibri"/>
          <w:i w:val="0"/>
          <w:color w:val="365F91"/>
          <w:sz w:val="24"/>
          <w:szCs w:val="24"/>
        </w:rPr>
      </w:pPr>
      <w:r w:rsidRPr="00DF0FEA">
        <w:rPr>
          <w:rFonts w:ascii="Arial Narrow" w:hAnsi="Arial Narrow" w:cs="Calibri"/>
          <w:i w:val="0"/>
          <w:color w:val="365F91"/>
          <w:sz w:val="24"/>
          <w:szCs w:val="24"/>
        </w:rPr>
        <w:t xml:space="preserve">Acquisto di </w:t>
      </w:r>
      <w:r>
        <w:rPr>
          <w:rFonts w:ascii="Arial Narrow" w:hAnsi="Arial Narrow" w:cs="Calibri"/>
          <w:i w:val="0"/>
          <w:color w:val="365F91"/>
          <w:sz w:val="24"/>
          <w:szCs w:val="24"/>
        </w:rPr>
        <w:t>Beni Immateriali</w:t>
      </w:r>
      <w:r w:rsidRPr="00DF0FEA">
        <w:rPr>
          <w:rFonts w:ascii="Arial Narrow" w:hAnsi="Arial Narrow" w:cs="Calibri"/>
          <w:i w:val="0"/>
          <w:color w:val="365F91"/>
          <w:sz w:val="24"/>
          <w:szCs w:val="24"/>
        </w:rPr>
        <w:t>.</w:t>
      </w:r>
    </w:p>
    <w:p w14:paraId="0D3EACFA" w14:textId="77777777" w:rsidR="005A1D1C" w:rsidRPr="00716BD9" w:rsidRDefault="005A1D1C" w:rsidP="005A1D1C">
      <w:pPr>
        <w:jc w:val="both"/>
        <w:rPr>
          <w:rFonts w:ascii="Arial Narrow" w:hAnsi="Arial Narrow"/>
          <w:bCs/>
          <w:i/>
          <w:iCs/>
          <w:sz w:val="20"/>
          <w:szCs w:val="20"/>
        </w:rPr>
      </w:pPr>
      <w:r w:rsidRPr="00716BD9">
        <w:rPr>
          <w:rFonts w:ascii="Arial Narrow" w:hAnsi="Arial Narrow"/>
          <w:bCs/>
          <w:i/>
          <w:iCs/>
          <w:sz w:val="20"/>
          <w:szCs w:val="20"/>
        </w:rPr>
        <w:t xml:space="preserve">Per ogni Voce di spesa compilare le seguenti tabelle con i dati richiesti. </w:t>
      </w:r>
    </w:p>
    <w:p w14:paraId="387EB9C7" w14:textId="77777777" w:rsidR="005A1D1C" w:rsidRDefault="005A1D1C" w:rsidP="005A1D1C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  <w:color w:val="365F91"/>
        </w:rPr>
      </w:pPr>
    </w:p>
    <w:p w14:paraId="26349CF7" w14:textId="77777777" w:rsidR="005A1D1C" w:rsidRDefault="005A1D1C" w:rsidP="005A1D1C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  <w:color w:val="365F91"/>
        </w:rPr>
      </w:pPr>
    </w:p>
    <w:p w14:paraId="4B766A53" w14:textId="77777777" w:rsidR="005A1D1C" w:rsidRPr="00496EBF" w:rsidRDefault="005A1D1C" w:rsidP="005A1D1C">
      <w:pPr>
        <w:autoSpaceDE w:val="0"/>
        <w:autoSpaceDN w:val="0"/>
        <w:adjustRightInd w:val="0"/>
        <w:jc w:val="both"/>
        <w:rPr>
          <w:rFonts w:ascii="Arial Narrow" w:hAnsi="Arial Narrow" w:cs="Mangal"/>
          <w:b/>
          <w:i/>
          <w:iCs/>
          <w:sz w:val="20"/>
          <w:szCs w:val="20"/>
        </w:rPr>
      </w:pPr>
      <w:r w:rsidRPr="00496EBF">
        <w:rPr>
          <w:rFonts w:ascii="Arial Narrow" w:hAnsi="Arial Narrow" w:cs="Mangal"/>
          <w:b/>
          <w:sz w:val="20"/>
          <w:szCs w:val="20"/>
        </w:rPr>
        <w:t xml:space="preserve">Per ogni </w:t>
      </w:r>
      <w:r w:rsidRPr="00A15AFC">
        <w:rPr>
          <w:rFonts w:ascii="Arial Narrow" w:hAnsi="Arial Narrow" w:cs="Mangal"/>
          <w:b/>
          <w:sz w:val="20"/>
          <w:szCs w:val="20"/>
          <w:u w:val="single"/>
        </w:rPr>
        <w:t>acquisto</w:t>
      </w:r>
      <w:r w:rsidRPr="00496EBF">
        <w:rPr>
          <w:rFonts w:ascii="Arial Narrow" w:hAnsi="Arial Narrow" w:cs="Mangal"/>
          <w:b/>
          <w:sz w:val="20"/>
          <w:szCs w:val="20"/>
        </w:rPr>
        <w:t xml:space="preserve"> compilare la seguente tabella</w:t>
      </w:r>
      <w:r w:rsidRPr="00496EBF">
        <w:rPr>
          <w:rFonts w:ascii="Arial Narrow" w:hAnsi="Arial Narrow" w:cs="Mangal"/>
          <w:b/>
          <w:i/>
          <w:iCs/>
          <w:sz w:val="20"/>
          <w:szCs w:val="20"/>
        </w:rPr>
        <w:t xml:space="preserve">: </w:t>
      </w: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383"/>
        <w:gridCol w:w="1581"/>
        <w:gridCol w:w="1825"/>
        <w:gridCol w:w="947"/>
        <w:gridCol w:w="841"/>
        <w:gridCol w:w="1167"/>
        <w:gridCol w:w="943"/>
        <w:gridCol w:w="939"/>
      </w:tblGrid>
      <w:tr w:rsidR="00E33BB7" w14:paraId="08E127BB" w14:textId="77777777" w:rsidTr="00E33BB7">
        <w:trPr>
          <w:jc w:val="center"/>
        </w:trPr>
        <w:tc>
          <w:tcPr>
            <w:tcW w:w="718" w:type="pct"/>
            <w:vAlign w:val="center"/>
          </w:tcPr>
          <w:p w14:paraId="18D9CDA4" w14:textId="05B3B849" w:rsidR="00E33BB7" w:rsidRPr="00496EBF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color w:val="aut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D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escrizione de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 xml:space="preserve">i beni immateriali </w:t>
            </w:r>
            <w:r w:rsidRPr="00496EBF">
              <w:rPr>
                <w:rFonts w:ascii="Arial Narrow" w:hAnsi="Arial Narrow" w:cs="Calibri"/>
                <w:b/>
                <w:sz w:val="16"/>
                <w:szCs w:val="16"/>
                <w:u w:val="single"/>
              </w:rPr>
              <w:t>acquistati</w:t>
            </w:r>
          </w:p>
        </w:tc>
        <w:tc>
          <w:tcPr>
            <w:tcW w:w="821" w:type="pct"/>
            <w:vAlign w:val="center"/>
          </w:tcPr>
          <w:p w14:paraId="76B2DE19" w14:textId="77777777" w:rsidR="00E33BB7" w:rsidRPr="00496EBF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color w:val="aut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I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mporto approvato in concessione/variazione</w:t>
            </w:r>
          </w:p>
        </w:tc>
        <w:tc>
          <w:tcPr>
            <w:tcW w:w="948" w:type="pct"/>
            <w:vAlign w:val="center"/>
          </w:tcPr>
          <w:p w14:paraId="540CE786" w14:textId="53024313" w:rsidR="00E33BB7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Fornitore</w:t>
            </w:r>
          </w:p>
        </w:tc>
        <w:tc>
          <w:tcPr>
            <w:tcW w:w="929" w:type="pct"/>
            <w:gridSpan w:val="2"/>
            <w:vAlign w:val="center"/>
          </w:tcPr>
          <w:p w14:paraId="46FF56E6" w14:textId="096A74BB" w:rsidR="00E33BB7" w:rsidRPr="00496EBF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color w:val="aut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N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 xml:space="preserve">.ro e 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>D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 xml:space="preserve">ata 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>F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attura di acquisto</w:t>
            </w:r>
          </w:p>
        </w:tc>
        <w:tc>
          <w:tcPr>
            <w:tcW w:w="606" w:type="pct"/>
            <w:vAlign w:val="center"/>
          </w:tcPr>
          <w:p w14:paraId="4CB58C19" w14:textId="661135C1" w:rsidR="00E33BB7" w:rsidRPr="00AD3AF4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 w:rsidRPr="00AD3AF4">
              <w:rPr>
                <w:rFonts w:ascii="Arial Narrow" w:hAnsi="Arial Narrow" w:cs="Calibri"/>
                <w:bCs/>
                <w:sz w:val="16"/>
                <w:szCs w:val="16"/>
              </w:rPr>
              <w:t>Costo unitario</w:t>
            </w:r>
            <w:r>
              <w:rPr>
                <w:rStyle w:val="Rimandonotaapidipagina"/>
                <w:rFonts w:ascii="Arial Narrow" w:hAnsi="Arial Narrow"/>
                <w:bCs/>
                <w:sz w:val="16"/>
                <w:szCs w:val="16"/>
              </w:rPr>
              <w:t>4</w:t>
            </w:r>
          </w:p>
        </w:tc>
        <w:tc>
          <w:tcPr>
            <w:tcW w:w="489" w:type="pct"/>
            <w:vAlign w:val="center"/>
          </w:tcPr>
          <w:p w14:paraId="6BCC6D0D" w14:textId="77777777" w:rsidR="00E33BB7" w:rsidRPr="00496EBF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I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mporto rendicontato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88" w:type="pct"/>
            <w:vAlign w:val="center"/>
          </w:tcPr>
          <w:p w14:paraId="1C8080FD" w14:textId="77777777" w:rsidR="00E33BB7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Descrizione Funzionalità del bene</w:t>
            </w:r>
          </w:p>
        </w:tc>
      </w:tr>
      <w:tr w:rsidR="00E33BB7" w14:paraId="4AE8A7F0" w14:textId="77777777" w:rsidTr="00E33BB7">
        <w:trPr>
          <w:trHeight w:hRule="exact" w:val="397"/>
          <w:jc w:val="center"/>
        </w:trPr>
        <w:tc>
          <w:tcPr>
            <w:tcW w:w="718" w:type="pct"/>
          </w:tcPr>
          <w:p w14:paraId="40BDDECA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4F18CB84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38DDC08E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05446285" w14:textId="0E1AE55C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2B843A72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0AC2EEC0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734DEC3A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0F6C5AEB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32D25AFA" w14:textId="77777777" w:rsidTr="00E33BB7">
        <w:trPr>
          <w:trHeight w:hRule="exact" w:val="397"/>
          <w:jc w:val="center"/>
        </w:trPr>
        <w:tc>
          <w:tcPr>
            <w:tcW w:w="718" w:type="pct"/>
          </w:tcPr>
          <w:p w14:paraId="5A7F6F5D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65E02012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245BE33D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623B31D9" w14:textId="2E30E20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13F42D79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1981340E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0CB6C04D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59FBFAD3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6AC96930" w14:textId="77777777" w:rsidTr="00E33BB7">
        <w:trPr>
          <w:trHeight w:hRule="exact" w:val="397"/>
          <w:jc w:val="center"/>
        </w:trPr>
        <w:tc>
          <w:tcPr>
            <w:tcW w:w="718" w:type="pct"/>
          </w:tcPr>
          <w:p w14:paraId="4AF8F8FE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4C750FC0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70784C59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41EA0CAB" w14:textId="74295394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4AF4E6BE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3044F312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602DD087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58A5C6D3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4DF3E6A7" w14:textId="77777777" w:rsidTr="00E33BB7">
        <w:trPr>
          <w:trHeight w:hRule="exact" w:val="397"/>
          <w:jc w:val="center"/>
        </w:trPr>
        <w:tc>
          <w:tcPr>
            <w:tcW w:w="718" w:type="pct"/>
          </w:tcPr>
          <w:p w14:paraId="4BD53CCA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4E89F004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2E70CA3E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1CC9B31B" w14:textId="5215EEA3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00E8CAA2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7DB268B0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40671EDA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4F175A66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034655C6" w14:textId="77777777" w:rsidTr="00E33BB7">
        <w:trPr>
          <w:trHeight w:hRule="exact" w:val="397"/>
          <w:jc w:val="center"/>
        </w:trPr>
        <w:tc>
          <w:tcPr>
            <w:tcW w:w="718" w:type="pct"/>
          </w:tcPr>
          <w:p w14:paraId="20E46837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757ECDC2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2BC71FA0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1CA88C22" w14:textId="380B7CFF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0914A32F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77C509B4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5D12311B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1DF2B63F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132CB2D5" w14:textId="77777777" w:rsidTr="00E33BB7">
        <w:trPr>
          <w:trHeight w:hRule="exact" w:val="397"/>
          <w:jc w:val="center"/>
        </w:trPr>
        <w:tc>
          <w:tcPr>
            <w:tcW w:w="718" w:type="pct"/>
          </w:tcPr>
          <w:p w14:paraId="3C5539F6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2C9D7294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6DC35A11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2F416AF0" w14:textId="11150090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7BB0447D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34405E4E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246EA995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446C8B66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389A3A70" w14:textId="77777777" w:rsidTr="00E33BB7">
        <w:trPr>
          <w:trHeight w:hRule="exact" w:val="397"/>
          <w:jc w:val="center"/>
        </w:trPr>
        <w:tc>
          <w:tcPr>
            <w:tcW w:w="718" w:type="pct"/>
          </w:tcPr>
          <w:p w14:paraId="34D542A3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746A35F6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4CFAF9F2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29A51AE6" w14:textId="7A63427F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3E05BF33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7D84D29A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6B905E4C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1C7E694C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0935E13B" w14:textId="77777777" w:rsidTr="00E33BB7">
        <w:trPr>
          <w:trHeight w:hRule="exact" w:val="397"/>
          <w:jc w:val="center"/>
        </w:trPr>
        <w:tc>
          <w:tcPr>
            <w:tcW w:w="718" w:type="pct"/>
          </w:tcPr>
          <w:p w14:paraId="0FC0AC83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821" w:type="pct"/>
          </w:tcPr>
          <w:p w14:paraId="6DA6DE8D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48" w:type="pct"/>
          </w:tcPr>
          <w:p w14:paraId="4AC12A4C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92" w:type="pct"/>
          </w:tcPr>
          <w:p w14:paraId="35B4B392" w14:textId="5353A3D6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36" w:type="pct"/>
          </w:tcPr>
          <w:p w14:paraId="7059B4B0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06" w:type="pct"/>
          </w:tcPr>
          <w:p w14:paraId="3C75BD2C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9" w:type="pct"/>
          </w:tcPr>
          <w:p w14:paraId="0BE716EE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88" w:type="pct"/>
          </w:tcPr>
          <w:p w14:paraId="3B67690D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3123C2F8" w14:textId="77777777" w:rsidTr="00E33BB7">
        <w:trPr>
          <w:trHeight w:hRule="exact" w:val="397"/>
          <w:jc w:val="center"/>
        </w:trPr>
        <w:tc>
          <w:tcPr>
            <w:tcW w:w="4512" w:type="pct"/>
            <w:gridSpan w:val="7"/>
          </w:tcPr>
          <w:p w14:paraId="59CD4DD7" w14:textId="6F80927A" w:rsidR="00E33BB7" w:rsidRPr="00261F2C" w:rsidRDefault="00E33BB7" w:rsidP="00261F2C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Calibri"/>
                <w:b/>
                <w:bCs/>
                <w:i/>
                <w:color w:val="auto"/>
              </w:rPr>
            </w:pPr>
            <w:r w:rsidRPr="00261F2C">
              <w:rPr>
                <w:rFonts w:ascii="Arial Narrow" w:hAnsi="Arial Narrow" w:cs="Calibri"/>
                <w:b/>
                <w:bCs/>
                <w:i/>
                <w:color w:val="365F91"/>
              </w:rPr>
              <w:t>Totale</w:t>
            </w:r>
          </w:p>
        </w:tc>
        <w:tc>
          <w:tcPr>
            <w:tcW w:w="488" w:type="pct"/>
          </w:tcPr>
          <w:p w14:paraId="3430045A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</w:tbl>
    <w:p w14:paraId="1B0559A3" w14:textId="77777777" w:rsidR="00A11875" w:rsidRDefault="00A11875" w:rsidP="00CE0701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  <w:color w:val="auto"/>
        </w:rPr>
      </w:pPr>
    </w:p>
    <w:p w14:paraId="0A9C80DD" w14:textId="77777777" w:rsidR="00A11875" w:rsidRDefault="00A11875" w:rsidP="00CE0701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  <w:color w:val="auto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6"/>
      </w:tblGrid>
      <w:tr w:rsidR="00C9738C" w:rsidRPr="00881B1E" w14:paraId="2E8DF50F" w14:textId="77777777" w:rsidTr="00A11875">
        <w:trPr>
          <w:trHeight w:val="1889"/>
        </w:trPr>
        <w:tc>
          <w:tcPr>
            <w:tcW w:w="9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0FAA" w14:textId="2A52F1D8" w:rsidR="00A11875" w:rsidRPr="00A11875" w:rsidRDefault="00A11875" w:rsidP="00A11875">
            <w:pPr>
              <w:widowControl w:val="0"/>
              <w:jc w:val="both"/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</w:pPr>
            <w:r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Nel caso in cui il progetto comprenda spese per brevetti, </w:t>
            </w:r>
            <w:r w:rsidRPr="00A11875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software</w:t>
            </w:r>
            <w:r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, </w:t>
            </w:r>
            <w:r w:rsidRPr="00A11875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servizi cloud</w:t>
            </w:r>
            <w:r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computing, </w:t>
            </w:r>
            <w:r w:rsidRPr="00A11875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SAAS, fornire descrizione accurata facendo riferimento al relativo contratto</w:t>
            </w:r>
            <w:r w:rsidR="005A1D1C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(es. per lo sviluppo del software dettagliare l’impegno in termini di h/uomo delle risorse impegnate nell’attività ed il costo orario imputato)</w:t>
            </w:r>
          </w:p>
          <w:p w14:paraId="24090294" w14:textId="77777777" w:rsidR="004F7394" w:rsidRPr="00881B1E" w:rsidRDefault="004F7394" w:rsidP="00D358E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14528416" w14:textId="77777777" w:rsidR="004F7394" w:rsidRDefault="004F7394" w:rsidP="00D358E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15A81B49" w14:textId="77777777" w:rsidR="00DF0FEA" w:rsidRDefault="00DF0FEA" w:rsidP="00D358E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3626DAF9" w14:textId="77777777" w:rsidR="00DF0FEA" w:rsidRDefault="00DF0FEA" w:rsidP="00D358E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12565CAE" w14:textId="77777777" w:rsidR="00DF0FEA" w:rsidRPr="00881B1E" w:rsidRDefault="00DF0FEA" w:rsidP="00D358E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04F839AC" w14:textId="77777777" w:rsidR="00C9738C" w:rsidRPr="00881B1E" w:rsidRDefault="00C9738C" w:rsidP="00D358E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5F071A6F" w14:textId="77777777" w:rsidR="00C9738C" w:rsidRPr="00881B1E" w:rsidRDefault="00C9738C" w:rsidP="00D358E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14:paraId="6D882C79" w14:textId="77777777" w:rsidR="00A11875" w:rsidRPr="00881B1E" w:rsidRDefault="00A11875" w:rsidP="00A11875">
      <w:pPr>
        <w:autoSpaceDE w:val="0"/>
        <w:autoSpaceDN w:val="0"/>
        <w:adjustRightInd w:val="0"/>
        <w:rPr>
          <w:rFonts w:ascii="Arial Narrow" w:hAnsi="Arial Narrow"/>
          <w:bCs/>
          <w:sz w:val="20"/>
          <w:szCs w:val="20"/>
          <w:u w:val="single"/>
        </w:rPr>
      </w:pPr>
    </w:p>
    <w:p w14:paraId="6F596DB6" w14:textId="347DF449" w:rsidR="00A11875" w:rsidRPr="00881B1E" w:rsidRDefault="005A1D1C" w:rsidP="00A11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  <w:r>
        <w:rPr>
          <w:rFonts w:ascii="Arial Narrow" w:hAnsi="Arial Narrow" w:cs="Calibri"/>
          <w:bCs/>
          <w:i/>
          <w:iCs/>
          <w:color w:val="365F91"/>
          <w:sz w:val="18"/>
          <w:szCs w:val="18"/>
        </w:rPr>
        <w:t>Commentare eventuali scostamenti</w:t>
      </w:r>
    </w:p>
    <w:p w14:paraId="54D2C65E" w14:textId="77777777" w:rsidR="00A11875" w:rsidRDefault="00A11875" w:rsidP="00A11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3510E9AD" w14:textId="77777777" w:rsidR="00A11875" w:rsidRDefault="00A11875" w:rsidP="00A11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64E17068" w14:textId="77777777" w:rsidR="00A11875" w:rsidRDefault="00A11875" w:rsidP="00A11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1D4A60BC" w14:textId="77777777" w:rsidR="00476697" w:rsidRDefault="00476697" w:rsidP="00A11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15625E13" w14:textId="77777777" w:rsidR="00476697" w:rsidRDefault="00476697" w:rsidP="00A11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09390E33" w14:textId="77777777" w:rsidR="00476697" w:rsidRDefault="00476697" w:rsidP="00A11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4769199A" w14:textId="77777777" w:rsidR="00476697" w:rsidRDefault="00476697" w:rsidP="00A11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1C76A9A9" w14:textId="77777777" w:rsidR="00476697" w:rsidRDefault="00476697" w:rsidP="00A118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118C4347" w14:textId="4410DDE6" w:rsidR="00261F2C" w:rsidRPr="00DF0FEA" w:rsidRDefault="00261F2C" w:rsidP="00261F2C">
      <w:pPr>
        <w:pStyle w:val="Titolo2"/>
        <w:widowControl w:val="0"/>
        <w:tabs>
          <w:tab w:val="left" w:pos="540"/>
        </w:tabs>
        <w:ind w:left="0" w:firstLine="0"/>
        <w:jc w:val="both"/>
        <w:rPr>
          <w:rFonts w:ascii="Arial Narrow" w:hAnsi="Arial Narrow" w:cs="Calibri"/>
          <w:i w:val="0"/>
          <w:color w:val="365F91"/>
          <w:sz w:val="24"/>
          <w:szCs w:val="24"/>
        </w:rPr>
      </w:pPr>
      <w:r>
        <w:rPr>
          <w:rFonts w:ascii="Arial Narrow" w:hAnsi="Arial Narrow" w:cs="Calibri"/>
          <w:i w:val="0"/>
          <w:color w:val="365F91"/>
          <w:sz w:val="24"/>
          <w:szCs w:val="24"/>
        </w:rPr>
        <w:lastRenderedPageBreak/>
        <w:t>Consulenze</w:t>
      </w:r>
      <w:r w:rsidRPr="00DF0FEA">
        <w:rPr>
          <w:rFonts w:ascii="Arial Narrow" w:hAnsi="Arial Narrow" w:cs="Calibri"/>
          <w:i w:val="0"/>
          <w:color w:val="365F91"/>
          <w:sz w:val="24"/>
          <w:szCs w:val="24"/>
        </w:rPr>
        <w:t>.</w:t>
      </w:r>
    </w:p>
    <w:p w14:paraId="4CFDB1DD" w14:textId="77777777" w:rsidR="00261F2C" w:rsidRPr="00716BD9" w:rsidRDefault="00261F2C" w:rsidP="00261F2C">
      <w:pPr>
        <w:jc w:val="both"/>
        <w:rPr>
          <w:rFonts w:ascii="Arial Narrow" w:hAnsi="Arial Narrow"/>
          <w:bCs/>
          <w:i/>
          <w:iCs/>
          <w:sz w:val="20"/>
          <w:szCs w:val="20"/>
        </w:rPr>
      </w:pPr>
      <w:r w:rsidRPr="00716BD9">
        <w:rPr>
          <w:rFonts w:ascii="Arial Narrow" w:hAnsi="Arial Narrow"/>
          <w:bCs/>
          <w:i/>
          <w:iCs/>
          <w:sz w:val="20"/>
          <w:szCs w:val="20"/>
        </w:rPr>
        <w:t xml:space="preserve">Per ogni Voce di spesa compilare le seguenti tabelle con i dati richiesti. </w:t>
      </w:r>
    </w:p>
    <w:p w14:paraId="3B9D5888" w14:textId="77777777" w:rsidR="00261F2C" w:rsidRDefault="00261F2C" w:rsidP="00261F2C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  <w:color w:val="365F91"/>
        </w:rPr>
      </w:pPr>
    </w:p>
    <w:p w14:paraId="047594AF" w14:textId="1C1515E1" w:rsidR="00261F2C" w:rsidRPr="00496EBF" w:rsidRDefault="00261F2C" w:rsidP="00261F2C">
      <w:pPr>
        <w:autoSpaceDE w:val="0"/>
        <w:autoSpaceDN w:val="0"/>
        <w:adjustRightInd w:val="0"/>
        <w:jc w:val="both"/>
        <w:rPr>
          <w:rFonts w:ascii="Arial Narrow" w:hAnsi="Arial Narrow" w:cs="Mangal"/>
          <w:b/>
          <w:i/>
          <w:iCs/>
          <w:sz w:val="20"/>
          <w:szCs w:val="20"/>
        </w:rPr>
      </w:pPr>
      <w:r w:rsidRPr="00496EBF">
        <w:rPr>
          <w:rFonts w:ascii="Arial Narrow" w:hAnsi="Arial Narrow" w:cs="Mangal"/>
          <w:b/>
          <w:sz w:val="20"/>
          <w:szCs w:val="20"/>
        </w:rPr>
        <w:t xml:space="preserve">Per ogni </w:t>
      </w:r>
      <w:r>
        <w:rPr>
          <w:rFonts w:ascii="Arial Narrow" w:hAnsi="Arial Narrow" w:cs="Mangal"/>
          <w:b/>
          <w:sz w:val="20"/>
          <w:szCs w:val="20"/>
          <w:u w:val="single"/>
        </w:rPr>
        <w:t>singola voce</w:t>
      </w:r>
      <w:r w:rsidRPr="00496EBF">
        <w:rPr>
          <w:rFonts w:ascii="Arial Narrow" w:hAnsi="Arial Narrow" w:cs="Mangal"/>
          <w:b/>
          <w:sz w:val="20"/>
          <w:szCs w:val="20"/>
        </w:rPr>
        <w:t xml:space="preserve"> compilare la seguente tabella</w:t>
      </w:r>
      <w:r w:rsidRPr="00496EBF">
        <w:rPr>
          <w:rFonts w:ascii="Arial Narrow" w:hAnsi="Arial Narrow" w:cs="Mangal"/>
          <w:b/>
          <w:i/>
          <w:iCs/>
          <w:sz w:val="20"/>
          <w:szCs w:val="20"/>
        </w:rPr>
        <w:t xml:space="preserve">: </w:t>
      </w: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383"/>
        <w:gridCol w:w="1580"/>
        <w:gridCol w:w="1826"/>
        <w:gridCol w:w="948"/>
        <w:gridCol w:w="840"/>
        <w:gridCol w:w="1167"/>
        <w:gridCol w:w="942"/>
        <w:gridCol w:w="940"/>
      </w:tblGrid>
      <w:tr w:rsidR="00E33BB7" w14:paraId="660044A2" w14:textId="77777777" w:rsidTr="00E33BB7">
        <w:trPr>
          <w:jc w:val="center"/>
        </w:trPr>
        <w:tc>
          <w:tcPr>
            <w:tcW w:w="738" w:type="pct"/>
            <w:vAlign w:val="center"/>
          </w:tcPr>
          <w:p w14:paraId="2DD5B9BE" w14:textId="08E7168A" w:rsidR="00E33BB7" w:rsidRPr="00496EBF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color w:val="aut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D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escrizione de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>lla Consulenza</w:t>
            </w:r>
          </w:p>
        </w:tc>
        <w:tc>
          <w:tcPr>
            <w:tcW w:w="683" w:type="pct"/>
            <w:vAlign w:val="center"/>
          </w:tcPr>
          <w:p w14:paraId="7B438264" w14:textId="77777777" w:rsidR="00E33BB7" w:rsidRPr="00496EBF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color w:val="aut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I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mporto approvato in concessione/variazione</w:t>
            </w:r>
          </w:p>
        </w:tc>
        <w:tc>
          <w:tcPr>
            <w:tcW w:w="968" w:type="pct"/>
            <w:vAlign w:val="center"/>
          </w:tcPr>
          <w:p w14:paraId="00B3E69D" w14:textId="71ECCD27" w:rsidR="00E33BB7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Fornitore</w:t>
            </w:r>
          </w:p>
        </w:tc>
        <w:tc>
          <w:tcPr>
            <w:tcW w:w="968" w:type="pct"/>
            <w:gridSpan w:val="2"/>
            <w:vAlign w:val="center"/>
          </w:tcPr>
          <w:p w14:paraId="67EE2465" w14:textId="0D0129F9" w:rsidR="00E33BB7" w:rsidRPr="00496EBF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color w:val="aut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N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 xml:space="preserve">.ro e 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>D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 xml:space="preserve">ata 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>F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attura di acquisto</w:t>
            </w:r>
          </w:p>
        </w:tc>
        <w:tc>
          <w:tcPr>
            <w:tcW w:w="626" w:type="pct"/>
            <w:vAlign w:val="center"/>
          </w:tcPr>
          <w:p w14:paraId="35F73073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 w:rsidRPr="00AD3AF4">
              <w:rPr>
                <w:rFonts w:ascii="Arial Narrow" w:hAnsi="Arial Narrow" w:cs="Calibri"/>
                <w:bCs/>
                <w:sz w:val="16"/>
                <w:szCs w:val="16"/>
              </w:rPr>
              <w:t>Costo unitario</w:t>
            </w:r>
            <w:r>
              <w:rPr>
                <w:rStyle w:val="Rimandonotaapidipagina"/>
                <w:rFonts w:ascii="Arial Narrow" w:hAnsi="Arial Narrow"/>
                <w:bCs/>
                <w:sz w:val="16"/>
                <w:szCs w:val="16"/>
              </w:rPr>
              <w:t>4</w:t>
            </w:r>
          </w:p>
        </w:tc>
        <w:tc>
          <w:tcPr>
            <w:tcW w:w="509" w:type="pct"/>
            <w:vAlign w:val="center"/>
          </w:tcPr>
          <w:p w14:paraId="670A8BFC" w14:textId="77777777" w:rsidR="00E33BB7" w:rsidRPr="00496EBF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I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mporto rendicontato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09" w:type="pct"/>
            <w:vAlign w:val="center"/>
          </w:tcPr>
          <w:p w14:paraId="1AA92515" w14:textId="245865C1" w:rsidR="00E33BB7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 xml:space="preserve">Descrizione Funzionalità </w:t>
            </w:r>
          </w:p>
        </w:tc>
      </w:tr>
      <w:tr w:rsidR="00E33BB7" w14:paraId="4EBC8881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3355E8EC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01D5790F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50D910EB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7591E753" w14:textId="10A2CE82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796441CE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163D66E9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4CA1C1D9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74968D6D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4FF6D142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31CDAB16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3A2925E3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478CCA91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579F4676" w14:textId="326AD57C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145F0445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1C339805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025BC034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14E929D7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696B6DE8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4AC6ABA4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42B3842D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6CB3FEDD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7BE284C4" w14:textId="7F43F251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3C0C4BEA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3EC91B76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442F5456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66C3323E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5D61452A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59644102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761EE0DC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113860A5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19A550C9" w14:textId="504564C9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7618E20B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33A4B496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50B0AA3E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247FFEDE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68407A73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77A75723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69C6D5B8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488884BE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0C01E55D" w14:textId="3AE04374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3FC8DB61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1794F3BB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4856F818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4B787C2C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5A10F31C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0CA67F26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6A688176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5595ABB9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463B6F99" w14:textId="3859516E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7135115A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1BE7A28F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2053FAFA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50D0170B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1F41CB82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574B6B83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0368617A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44777282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5670337A" w14:textId="69E9ABFA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2973A4F7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548C62CF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28B77931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21B1060C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0A1F1FF4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3A290934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5352D499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3F95B569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2BB2E114" w14:textId="3570B32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08717A89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04768B14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52C21F4F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7C37F782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00D1A8D0" w14:textId="77777777" w:rsidTr="00E33BB7">
        <w:trPr>
          <w:trHeight w:hRule="exact" w:val="397"/>
          <w:jc w:val="center"/>
        </w:trPr>
        <w:tc>
          <w:tcPr>
            <w:tcW w:w="4491" w:type="pct"/>
            <w:gridSpan w:val="7"/>
          </w:tcPr>
          <w:p w14:paraId="67199281" w14:textId="6D5D599B" w:rsidR="00E33BB7" w:rsidRPr="00261F2C" w:rsidRDefault="00E33BB7" w:rsidP="00876E9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Calibri"/>
                <w:b/>
                <w:bCs/>
                <w:i/>
                <w:color w:val="auto"/>
              </w:rPr>
            </w:pPr>
            <w:r w:rsidRPr="00261F2C">
              <w:rPr>
                <w:rFonts w:ascii="Arial Narrow" w:hAnsi="Arial Narrow" w:cs="Calibri"/>
                <w:b/>
                <w:bCs/>
                <w:i/>
                <w:color w:val="365F91"/>
              </w:rPr>
              <w:t>Totale</w:t>
            </w:r>
          </w:p>
        </w:tc>
        <w:tc>
          <w:tcPr>
            <w:tcW w:w="509" w:type="pct"/>
          </w:tcPr>
          <w:p w14:paraId="5B1647E9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</w:tbl>
    <w:p w14:paraId="0645EE03" w14:textId="77777777" w:rsidR="00261F2C" w:rsidRDefault="00261F2C" w:rsidP="00261F2C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  <w:color w:val="auto"/>
        </w:rPr>
      </w:pPr>
    </w:p>
    <w:p w14:paraId="43C89047" w14:textId="77777777" w:rsidR="00261F2C" w:rsidRDefault="00261F2C" w:rsidP="00261F2C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  <w:color w:val="auto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6"/>
      </w:tblGrid>
      <w:tr w:rsidR="00261F2C" w:rsidRPr="00881B1E" w14:paraId="21CC0B26" w14:textId="77777777" w:rsidTr="00876E90">
        <w:trPr>
          <w:trHeight w:val="1889"/>
        </w:trPr>
        <w:tc>
          <w:tcPr>
            <w:tcW w:w="9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D90F" w14:textId="429EAA59" w:rsidR="00261F2C" w:rsidRPr="00A11875" w:rsidRDefault="00261F2C" w:rsidP="00876E90">
            <w:pPr>
              <w:widowControl w:val="0"/>
              <w:jc w:val="both"/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</w:pPr>
            <w:r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F</w:t>
            </w:r>
            <w:r w:rsidRPr="00A11875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ornire descrizione accurata facendo riferimento al relativo contratto</w:t>
            </w:r>
            <w:r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(es. dettagliare l’impegno in termini di h/uomo delle risorse impegnate nell’attività ed il costo orario imputato)</w:t>
            </w:r>
          </w:p>
          <w:p w14:paraId="2BBABFD6" w14:textId="77777777" w:rsidR="00261F2C" w:rsidRPr="00881B1E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365E2EBD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5633E126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1F515C81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0F567158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02470474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7982948D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2189F131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43F6BB0B" w14:textId="77777777" w:rsidR="00261F2C" w:rsidRPr="00881B1E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6B727175" w14:textId="77777777" w:rsidR="00261F2C" w:rsidRPr="00881B1E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207774E4" w14:textId="77777777" w:rsidR="00261F2C" w:rsidRPr="00881B1E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14:paraId="2BD46CC0" w14:textId="77777777" w:rsidR="00261F2C" w:rsidRPr="00881B1E" w:rsidRDefault="00261F2C" w:rsidP="00261F2C">
      <w:pPr>
        <w:autoSpaceDE w:val="0"/>
        <w:autoSpaceDN w:val="0"/>
        <w:adjustRightInd w:val="0"/>
        <w:rPr>
          <w:rFonts w:ascii="Arial Narrow" w:hAnsi="Arial Narrow"/>
          <w:bCs/>
          <w:sz w:val="20"/>
          <w:szCs w:val="20"/>
          <w:u w:val="single"/>
        </w:rPr>
      </w:pPr>
    </w:p>
    <w:p w14:paraId="0F5CC138" w14:textId="77777777" w:rsidR="00261F2C" w:rsidRPr="00881B1E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  <w:r>
        <w:rPr>
          <w:rFonts w:ascii="Arial Narrow" w:hAnsi="Arial Narrow" w:cs="Calibri"/>
          <w:bCs/>
          <w:i/>
          <w:iCs/>
          <w:color w:val="365F91"/>
          <w:sz w:val="18"/>
          <w:szCs w:val="18"/>
        </w:rPr>
        <w:t>Commentare eventuali scostamenti</w:t>
      </w:r>
    </w:p>
    <w:p w14:paraId="746D2F0C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1BB2D7EC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37123640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50B813F5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40E28E9F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4E8643D3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0FE4DC3C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59E19075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3D6FCE37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0546FB89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0F2C6B4C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00D48705" w14:textId="77777777" w:rsidR="004D4628" w:rsidRDefault="004D4628" w:rsidP="00261F2C">
      <w:pPr>
        <w:pStyle w:val="Titolo2"/>
        <w:widowControl w:val="0"/>
        <w:tabs>
          <w:tab w:val="left" w:pos="540"/>
        </w:tabs>
        <w:ind w:left="0" w:firstLine="0"/>
        <w:jc w:val="both"/>
        <w:rPr>
          <w:rFonts w:ascii="Arial Narrow" w:hAnsi="Arial Narrow" w:cs="Calibri"/>
          <w:i w:val="0"/>
          <w:color w:val="365F91"/>
          <w:sz w:val="24"/>
          <w:szCs w:val="24"/>
        </w:rPr>
      </w:pPr>
    </w:p>
    <w:p w14:paraId="366D6B38" w14:textId="77777777" w:rsidR="004D4628" w:rsidRDefault="004D4628" w:rsidP="00261F2C">
      <w:pPr>
        <w:pStyle w:val="Titolo2"/>
        <w:widowControl w:val="0"/>
        <w:tabs>
          <w:tab w:val="left" w:pos="540"/>
        </w:tabs>
        <w:ind w:left="0" w:firstLine="0"/>
        <w:jc w:val="both"/>
        <w:rPr>
          <w:rFonts w:ascii="Arial Narrow" w:hAnsi="Arial Narrow" w:cs="Calibri"/>
          <w:i w:val="0"/>
          <w:color w:val="365F91"/>
          <w:sz w:val="24"/>
          <w:szCs w:val="24"/>
        </w:rPr>
      </w:pPr>
    </w:p>
    <w:p w14:paraId="73405639" w14:textId="77777777" w:rsidR="004D4628" w:rsidRDefault="004D4628" w:rsidP="00261F2C">
      <w:pPr>
        <w:pStyle w:val="Titolo2"/>
        <w:widowControl w:val="0"/>
        <w:tabs>
          <w:tab w:val="left" w:pos="540"/>
        </w:tabs>
        <w:ind w:left="0" w:firstLine="0"/>
        <w:jc w:val="both"/>
        <w:rPr>
          <w:rFonts w:ascii="Arial Narrow" w:hAnsi="Arial Narrow" w:cs="Calibri"/>
          <w:i w:val="0"/>
          <w:color w:val="365F91"/>
          <w:sz w:val="24"/>
          <w:szCs w:val="24"/>
        </w:rPr>
      </w:pPr>
    </w:p>
    <w:p w14:paraId="20751C22" w14:textId="2158DF39" w:rsidR="00261F2C" w:rsidRPr="00DF0FEA" w:rsidRDefault="00261F2C" w:rsidP="00261F2C">
      <w:pPr>
        <w:pStyle w:val="Titolo2"/>
        <w:widowControl w:val="0"/>
        <w:tabs>
          <w:tab w:val="left" w:pos="540"/>
        </w:tabs>
        <w:ind w:left="0" w:firstLine="0"/>
        <w:jc w:val="both"/>
        <w:rPr>
          <w:rFonts w:ascii="Arial Narrow" w:hAnsi="Arial Narrow" w:cs="Calibri"/>
          <w:i w:val="0"/>
          <w:color w:val="365F91"/>
          <w:sz w:val="24"/>
          <w:szCs w:val="24"/>
        </w:rPr>
      </w:pPr>
      <w:r>
        <w:rPr>
          <w:rFonts w:ascii="Arial Narrow" w:hAnsi="Arial Narrow" w:cs="Calibri"/>
          <w:i w:val="0"/>
          <w:color w:val="365F91"/>
          <w:sz w:val="24"/>
          <w:szCs w:val="24"/>
        </w:rPr>
        <w:lastRenderedPageBreak/>
        <w:t>Altri Costi</w:t>
      </w:r>
      <w:r w:rsidRPr="00DF0FEA">
        <w:rPr>
          <w:rFonts w:ascii="Arial Narrow" w:hAnsi="Arial Narrow" w:cs="Calibri"/>
          <w:i w:val="0"/>
          <w:color w:val="365F91"/>
          <w:sz w:val="24"/>
          <w:szCs w:val="24"/>
        </w:rPr>
        <w:t>.</w:t>
      </w:r>
    </w:p>
    <w:p w14:paraId="47C509A9" w14:textId="77777777" w:rsidR="00261F2C" w:rsidRPr="00716BD9" w:rsidRDefault="00261F2C" w:rsidP="00261F2C">
      <w:pPr>
        <w:jc w:val="both"/>
        <w:rPr>
          <w:rFonts w:ascii="Arial Narrow" w:hAnsi="Arial Narrow"/>
          <w:bCs/>
          <w:i/>
          <w:iCs/>
          <w:sz w:val="20"/>
          <w:szCs w:val="20"/>
        </w:rPr>
      </w:pPr>
      <w:r w:rsidRPr="00716BD9">
        <w:rPr>
          <w:rFonts w:ascii="Arial Narrow" w:hAnsi="Arial Narrow"/>
          <w:bCs/>
          <w:i/>
          <w:iCs/>
          <w:sz w:val="20"/>
          <w:szCs w:val="20"/>
        </w:rPr>
        <w:t xml:space="preserve">Per ogni Voce di spesa compilare le seguenti tabelle con i dati richiesti. </w:t>
      </w:r>
    </w:p>
    <w:p w14:paraId="2B15184E" w14:textId="77777777" w:rsidR="00261F2C" w:rsidRDefault="00261F2C" w:rsidP="00261F2C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  <w:color w:val="365F91"/>
        </w:rPr>
      </w:pPr>
    </w:p>
    <w:p w14:paraId="63524313" w14:textId="77777777" w:rsidR="00261F2C" w:rsidRPr="00496EBF" w:rsidRDefault="00261F2C" w:rsidP="00261F2C">
      <w:pPr>
        <w:autoSpaceDE w:val="0"/>
        <w:autoSpaceDN w:val="0"/>
        <w:adjustRightInd w:val="0"/>
        <w:jc w:val="both"/>
        <w:rPr>
          <w:rFonts w:ascii="Arial Narrow" w:hAnsi="Arial Narrow" w:cs="Mangal"/>
          <w:b/>
          <w:i/>
          <w:iCs/>
          <w:sz w:val="20"/>
          <w:szCs w:val="20"/>
        </w:rPr>
      </w:pPr>
      <w:r w:rsidRPr="00496EBF">
        <w:rPr>
          <w:rFonts w:ascii="Arial Narrow" w:hAnsi="Arial Narrow" w:cs="Mangal"/>
          <w:b/>
          <w:sz w:val="20"/>
          <w:szCs w:val="20"/>
        </w:rPr>
        <w:t xml:space="preserve">Per ogni </w:t>
      </w:r>
      <w:r>
        <w:rPr>
          <w:rFonts w:ascii="Arial Narrow" w:hAnsi="Arial Narrow" w:cs="Mangal"/>
          <w:b/>
          <w:sz w:val="20"/>
          <w:szCs w:val="20"/>
          <w:u w:val="single"/>
        </w:rPr>
        <w:t>singola voce</w:t>
      </w:r>
      <w:r w:rsidRPr="00496EBF">
        <w:rPr>
          <w:rFonts w:ascii="Arial Narrow" w:hAnsi="Arial Narrow" w:cs="Mangal"/>
          <w:b/>
          <w:sz w:val="20"/>
          <w:szCs w:val="20"/>
        </w:rPr>
        <w:t xml:space="preserve"> compilare la seguente tabella</w:t>
      </w:r>
      <w:r w:rsidRPr="00496EBF">
        <w:rPr>
          <w:rFonts w:ascii="Arial Narrow" w:hAnsi="Arial Narrow" w:cs="Mangal"/>
          <w:b/>
          <w:i/>
          <w:iCs/>
          <w:sz w:val="20"/>
          <w:szCs w:val="20"/>
        </w:rPr>
        <w:t xml:space="preserve">: </w:t>
      </w: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383"/>
        <w:gridCol w:w="1580"/>
        <w:gridCol w:w="1826"/>
        <w:gridCol w:w="948"/>
        <w:gridCol w:w="840"/>
        <w:gridCol w:w="1167"/>
        <w:gridCol w:w="942"/>
        <w:gridCol w:w="940"/>
      </w:tblGrid>
      <w:tr w:rsidR="00E33BB7" w14:paraId="3257992D" w14:textId="77777777" w:rsidTr="00E33BB7">
        <w:trPr>
          <w:jc w:val="center"/>
        </w:trPr>
        <w:tc>
          <w:tcPr>
            <w:tcW w:w="738" w:type="pct"/>
            <w:vAlign w:val="center"/>
          </w:tcPr>
          <w:p w14:paraId="65E40877" w14:textId="109CB0A5" w:rsidR="00E33BB7" w:rsidRPr="00496EBF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color w:val="aut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D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escrizione de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>l Bene/Servizio</w:t>
            </w:r>
          </w:p>
        </w:tc>
        <w:tc>
          <w:tcPr>
            <w:tcW w:w="683" w:type="pct"/>
            <w:vAlign w:val="center"/>
          </w:tcPr>
          <w:p w14:paraId="7825B1E4" w14:textId="77777777" w:rsidR="00E33BB7" w:rsidRPr="00496EBF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color w:val="aut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I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mporto approvato in concessione/variazione</w:t>
            </w:r>
          </w:p>
        </w:tc>
        <w:tc>
          <w:tcPr>
            <w:tcW w:w="968" w:type="pct"/>
            <w:vAlign w:val="center"/>
          </w:tcPr>
          <w:p w14:paraId="066DAE7F" w14:textId="4955DD36" w:rsidR="00E33BB7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Fornitore</w:t>
            </w:r>
          </w:p>
        </w:tc>
        <w:tc>
          <w:tcPr>
            <w:tcW w:w="968" w:type="pct"/>
            <w:gridSpan w:val="2"/>
            <w:vAlign w:val="center"/>
          </w:tcPr>
          <w:p w14:paraId="592670E9" w14:textId="1ABAAC38" w:rsidR="00E33BB7" w:rsidRPr="00496EBF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color w:val="auto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N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 xml:space="preserve">.ro e 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>D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 xml:space="preserve">ata 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>F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attura di acquisto</w:t>
            </w:r>
          </w:p>
        </w:tc>
        <w:tc>
          <w:tcPr>
            <w:tcW w:w="626" w:type="pct"/>
            <w:vAlign w:val="center"/>
          </w:tcPr>
          <w:p w14:paraId="32C688DD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 w:rsidRPr="00AD3AF4">
              <w:rPr>
                <w:rFonts w:ascii="Arial Narrow" w:hAnsi="Arial Narrow" w:cs="Calibri"/>
                <w:bCs/>
                <w:sz w:val="16"/>
                <w:szCs w:val="16"/>
              </w:rPr>
              <w:t>Costo unitario</w:t>
            </w:r>
            <w:r>
              <w:rPr>
                <w:rStyle w:val="Rimandonotaapidipagina"/>
                <w:rFonts w:ascii="Arial Narrow" w:hAnsi="Arial Narrow"/>
                <w:bCs/>
                <w:sz w:val="16"/>
                <w:szCs w:val="16"/>
              </w:rPr>
              <w:t>4</w:t>
            </w:r>
          </w:p>
        </w:tc>
        <w:tc>
          <w:tcPr>
            <w:tcW w:w="509" w:type="pct"/>
            <w:vAlign w:val="center"/>
          </w:tcPr>
          <w:p w14:paraId="057D678C" w14:textId="77777777" w:rsidR="00E33BB7" w:rsidRPr="00496EBF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>I</w:t>
            </w:r>
            <w:r w:rsidRPr="00496EBF">
              <w:rPr>
                <w:rFonts w:ascii="Arial Narrow" w:hAnsi="Arial Narrow" w:cs="Calibri"/>
                <w:bCs/>
                <w:sz w:val="16"/>
                <w:szCs w:val="16"/>
              </w:rPr>
              <w:t>mporto rendicontato</w:t>
            </w:r>
            <w:r>
              <w:rPr>
                <w:rFonts w:ascii="Arial Narrow" w:hAnsi="Arial Narrow" w:cs="Calibri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09" w:type="pct"/>
            <w:vAlign w:val="center"/>
          </w:tcPr>
          <w:p w14:paraId="36FA107F" w14:textId="77777777" w:rsidR="00E33BB7" w:rsidRDefault="00E33BB7" w:rsidP="00876E9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Calibri"/>
                <w:bCs/>
                <w:sz w:val="16"/>
                <w:szCs w:val="16"/>
              </w:rPr>
            </w:pPr>
            <w:r>
              <w:rPr>
                <w:rFonts w:ascii="Arial Narrow" w:hAnsi="Arial Narrow" w:cs="Calibri"/>
                <w:bCs/>
                <w:sz w:val="16"/>
                <w:szCs w:val="16"/>
              </w:rPr>
              <w:t xml:space="preserve">Descrizione Funzionalità </w:t>
            </w:r>
          </w:p>
        </w:tc>
      </w:tr>
      <w:tr w:rsidR="00E33BB7" w14:paraId="3B298392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659C204C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318FF25B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0598E7D6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7A51525D" w14:textId="38CC02EC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1CD1BAAA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34F2CF6B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620C1688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04C9575F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40199EEC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42A94A63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73978357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412EFA81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16969678" w14:textId="5602B6E3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2A1748CB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5A506D5C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5A80458D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05F917FB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5E16B814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31F29A0E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430CC827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21964EBE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5C675B6E" w14:textId="424D111D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042B6DF2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11258E5F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68D3817D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151B9458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5CC38A3C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28A0B561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385B031C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20DF7B86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16931DD8" w14:textId="1E579442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24ECA4B0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2576B6C7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564EA4AB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22100CB0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4EB8A1DC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549B18E1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5D165DF5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68FD0827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3E1F6143" w14:textId="38928B76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54E31856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272982A5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7E85C0E4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6C45D992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0FE33555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1C265D73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06DBC72B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71E1B654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38746D8D" w14:textId="4E2EBBA6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659B8526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1A4FF539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087F4D33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16C14791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6B24FDD5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1A81C570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7F801F11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15E678D6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7134D705" w14:textId="7B1CAB59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1329C0CC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43D60DD4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05DD4EF1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162A2DA0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04C6FB6A" w14:textId="77777777" w:rsidTr="00E33BB7">
        <w:trPr>
          <w:trHeight w:hRule="exact" w:val="397"/>
          <w:jc w:val="center"/>
        </w:trPr>
        <w:tc>
          <w:tcPr>
            <w:tcW w:w="738" w:type="pct"/>
          </w:tcPr>
          <w:p w14:paraId="052AC2C1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83" w:type="pct"/>
          </w:tcPr>
          <w:p w14:paraId="547E08A8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968" w:type="pct"/>
          </w:tcPr>
          <w:p w14:paraId="7EE10D7F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12" w:type="pct"/>
          </w:tcPr>
          <w:p w14:paraId="021EE4C2" w14:textId="45B654D3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455" w:type="pct"/>
          </w:tcPr>
          <w:p w14:paraId="763AA424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626" w:type="pct"/>
          </w:tcPr>
          <w:p w14:paraId="42B7E5BA" w14:textId="77777777" w:rsidR="00E33BB7" w:rsidRPr="00AD3AF4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23F4E9A9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  <w:tc>
          <w:tcPr>
            <w:tcW w:w="509" w:type="pct"/>
          </w:tcPr>
          <w:p w14:paraId="05B4D11D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  <w:tr w:rsidR="00E33BB7" w14:paraId="2B9D7726" w14:textId="77777777" w:rsidTr="00E33BB7">
        <w:trPr>
          <w:trHeight w:hRule="exact" w:val="397"/>
          <w:jc w:val="center"/>
        </w:trPr>
        <w:tc>
          <w:tcPr>
            <w:tcW w:w="4491" w:type="pct"/>
            <w:gridSpan w:val="7"/>
          </w:tcPr>
          <w:p w14:paraId="60A7B59F" w14:textId="1ACFC217" w:rsidR="00E33BB7" w:rsidRPr="00261F2C" w:rsidRDefault="00E33BB7" w:rsidP="00876E9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Calibri"/>
                <w:b/>
                <w:bCs/>
                <w:i/>
                <w:color w:val="auto"/>
              </w:rPr>
            </w:pPr>
            <w:r w:rsidRPr="00261F2C">
              <w:rPr>
                <w:rFonts w:ascii="Arial Narrow" w:hAnsi="Arial Narrow" w:cs="Calibri"/>
                <w:b/>
                <w:bCs/>
                <w:i/>
                <w:color w:val="365F91"/>
              </w:rPr>
              <w:t>Totale</w:t>
            </w:r>
          </w:p>
        </w:tc>
        <w:tc>
          <w:tcPr>
            <w:tcW w:w="509" w:type="pct"/>
          </w:tcPr>
          <w:p w14:paraId="1CEF83BC" w14:textId="77777777" w:rsidR="00E33BB7" w:rsidRDefault="00E33BB7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Calibri"/>
                <w:bCs/>
                <w:color w:val="auto"/>
              </w:rPr>
            </w:pPr>
          </w:p>
        </w:tc>
      </w:tr>
    </w:tbl>
    <w:p w14:paraId="52F0BAF4" w14:textId="77777777" w:rsidR="00261F2C" w:rsidRDefault="00261F2C" w:rsidP="00261F2C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  <w:color w:val="auto"/>
        </w:rPr>
      </w:pPr>
    </w:p>
    <w:p w14:paraId="78410DC9" w14:textId="77777777" w:rsidR="00261F2C" w:rsidRDefault="00261F2C" w:rsidP="00261F2C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  <w:color w:val="auto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6"/>
      </w:tblGrid>
      <w:tr w:rsidR="00261F2C" w:rsidRPr="00881B1E" w14:paraId="1415B57B" w14:textId="77777777" w:rsidTr="00876E90">
        <w:trPr>
          <w:trHeight w:val="1889"/>
        </w:trPr>
        <w:tc>
          <w:tcPr>
            <w:tcW w:w="9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CE7A" w14:textId="21CAB4B6" w:rsidR="00261F2C" w:rsidRPr="00A11875" w:rsidRDefault="00261F2C" w:rsidP="00876E90">
            <w:pPr>
              <w:widowControl w:val="0"/>
              <w:jc w:val="both"/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</w:pPr>
            <w:r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F</w:t>
            </w:r>
            <w:r w:rsidRPr="00A11875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ornire descrizione accurata facendo riferimento al relativo contratto</w:t>
            </w:r>
          </w:p>
          <w:p w14:paraId="03902545" w14:textId="77777777" w:rsidR="00261F2C" w:rsidRPr="00881B1E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4BF280C9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31438C1E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0763205C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00DD2B83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3FDAFC02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4F02B424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35C59F19" w14:textId="77777777" w:rsidR="00261F2C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Cs/>
                <w:i/>
                <w:iCs/>
                <w:sz w:val="20"/>
                <w:szCs w:val="20"/>
                <w:highlight w:val="yellow"/>
                <w:u w:val="single"/>
              </w:rPr>
            </w:pPr>
          </w:p>
          <w:p w14:paraId="6DCE07FF" w14:textId="77777777" w:rsidR="00261F2C" w:rsidRPr="00881B1E" w:rsidRDefault="00261F2C" w:rsidP="00876E9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14:paraId="1FDFDC45" w14:textId="77777777" w:rsidR="00261F2C" w:rsidRDefault="00261F2C" w:rsidP="00261F2C">
      <w:pPr>
        <w:autoSpaceDE w:val="0"/>
        <w:autoSpaceDN w:val="0"/>
        <w:adjustRightInd w:val="0"/>
        <w:rPr>
          <w:rFonts w:ascii="Arial Narrow" w:hAnsi="Arial Narrow"/>
          <w:bCs/>
          <w:sz w:val="20"/>
          <w:szCs w:val="20"/>
          <w:u w:val="single"/>
        </w:rPr>
      </w:pPr>
    </w:p>
    <w:p w14:paraId="7AF57B8C" w14:textId="77777777" w:rsidR="007E335E" w:rsidRPr="00881B1E" w:rsidRDefault="007E335E" w:rsidP="00261F2C">
      <w:pPr>
        <w:autoSpaceDE w:val="0"/>
        <w:autoSpaceDN w:val="0"/>
        <w:adjustRightInd w:val="0"/>
        <w:rPr>
          <w:rFonts w:ascii="Arial Narrow" w:hAnsi="Arial Narrow"/>
          <w:bCs/>
          <w:sz w:val="20"/>
          <w:szCs w:val="20"/>
          <w:u w:val="single"/>
        </w:rPr>
      </w:pPr>
    </w:p>
    <w:p w14:paraId="6A11F976" w14:textId="77777777" w:rsidR="00261F2C" w:rsidRPr="00881B1E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  <w:r>
        <w:rPr>
          <w:rFonts w:ascii="Arial Narrow" w:hAnsi="Arial Narrow" w:cs="Calibri"/>
          <w:bCs/>
          <w:i/>
          <w:iCs/>
          <w:color w:val="365F91"/>
          <w:sz w:val="18"/>
          <w:szCs w:val="18"/>
        </w:rPr>
        <w:t>Commentare eventuali scostamenti</w:t>
      </w:r>
    </w:p>
    <w:p w14:paraId="4E9C1F20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5662E0BF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2A54DC39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14915292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0CD61BF6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0CFB6517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2361EA17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7E5E39CF" w14:textId="77777777" w:rsidR="00261F2C" w:rsidRDefault="00261F2C" w:rsidP="00261F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arrow" w:hAnsi="Arial Narrow"/>
          <w:bCs/>
          <w:i/>
          <w:iCs/>
          <w:sz w:val="20"/>
          <w:szCs w:val="20"/>
          <w:highlight w:val="yellow"/>
          <w:u w:val="single"/>
        </w:rPr>
      </w:pPr>
    </w:p>
    <w:p w14:paraId="4C23AC06" w14:textId="77777777" w:rsidR="00AA556A" w:rsidRDefault="00AA556A" w:rsidP="00AA556A">
      <w:pPr>
        <w:pStyle w:val="Titolo2"/>
        <w:spacing w:before="43"/>
      </w:pPr>
    </w:p>
    <w:p w14:paraId="5D819A65" w14:textId="77777777" w:rsidR="00317624" w:rsidRDefault="00317624" w:rsidP="00AA556A">
      <w:pPr>
        <w:pStyle w:val="Titolo2"/>
        <w:spacing w:before="43"/>
        <w:rPr>
          <w:rFonts w:ascii="Arial Narrow" w:hAnsi="Arial Narrow" w:cs="Calibri"/>
          <w:i w:val="0"/>
          <w:color w:val="365F91"/>
          <w:sz w:val="24"/>
          <w:szCs w:val="24"/>
        </w:rPr>
      </w:pPr>
    </w:p>
    <w:p w14:paraId="0891BEC5" w14:textId="77777777" w:rsidR="00317624" w:rsidRPr="00317624" w:rsidRDefault="00317624" w:rsidP="00317624">
      <w:pPr>
        <w:autoSpaceDE w:val="0"/>
        <w:autoSpaceDN w:val="0"/>
        <w:adjustRightInd w:val="0"/>
        <w:rPr>
          <w:rFonts w:ascii="Arial Narrow" w:hAnsi="Arial Narrow" w:cs="Calibri"/>
          <w:b/>
          <w:color w:val="365F91"/>
        </w:rPr>
      </w:pPr>
      <w:r w:rsidRPr="00317624">
        <w:rPr>
          <w:rFonts w:ascii="Arial Narrow" w:hAnsi="Arial Narrow" w:cs="Calibri"/>
          <w:b/>
          <w:color w:val="365F91"/>
        </w:rPr>
        <w:t>Livello di TRL</w:t>
      </w:r>
    </w:p>
    <w:p w14:paraId="1C60FAFC" w14:textId="5A505333" w:rsidR="00317624" w:rsidRDefault="00317624" w:rsidP="00317624">
      <w:pPr>
        <w:pStyle w:val="Titolo2"/>
        <w:spacing w:before="43"/>
        <w:rPr>
          <w:rFonts w:ascii="Arial Narrow" w:hAnsi="Arial Narrow" w:cs="Calibri"/>
          <w:i w:val="0"/>
          <w:color w:val="365F91"/>
          <w:sz w:val="24"/>
          <w:szCs w:val="24"/>
        </w:rPr>
      </w:pPr>
      <w:r>
        <w:rPr>
          <w:rFonts w:ascii="Calibri" w:hAnsi="Calibri" w:cs="Calibri"/>
          <w:color w:val="auto"/>
          <w:kern w:val="0"/>
          <w:sz w:val="20"/>
          <w:szCs w:val="20"/>
          <w:lang w:eastAsia="it-IT" w:bidi="he-IL"/>
        </w:rPr>
        <w:t>(Technology Readiness Level)</w:t>
      </w: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2268"/>
        <w:gridCol w:w="1843"/>
        <w:gridCol w:w="5236"/>
      </w:tblGrid>
      <w:tr w:rsidR="00317624" w14:paraId="32658504" w14:textId="77777777" w:rsidTr="000D5703">
        <w:tc>
          <w:tcPr>
            <w:tcW w:w="2268" w:type="dxa"/>
          </w:tcPr>
          <w:p w14:paraId="74592E49" w14:textId="566D38B7" w:rsidR="00317624" w:rsidRPr="00317624" w:rsidRDefault="00317624" w:rsidP="00317624">
            <w:pPr>
              <w:pStyle w:val="Titolo2"/>
              <w:spacing w:before="43"/>
              <w:ind w:left="0" w:firstLine="0"/>
              <w:jc w:val="center"/>
              <w:rPr>
                <w:rFonts w:ascii="Times New Roman" w:hAnsi="Times New Roman" w:cs="Times New Roman"/>
                <w:bCs/>
                <w:i w:val="0"/>
                <w:kern w:val="0"/>
                <w:sz w:val="18"/>
                <w:szCs w:val="18"/>
                <w:lang w:eastAsia="it-IT" w:bidi="ar-SA"/>
              </w:rPr>
            </w:pPr>
            <w:r w:rsidRPr="00317624">
              <w:rPr>
                <w:rFonts w:ascii="Times New Roman" w:hAnsi="Times New Roman" w:cs="Times New Roman"/>
                <w:bCs/>
                <w:i w:val="0"/>
                <w:kern w:val="0"/>
                <w:sz w:val="18"/>
                <w:szCs w:val="18"/>
                <w:lang w:eastAsia="it-IT" w:bidi="ar-SA"/>
              </w:rPr>
              <w:t>TRL dichiarato in domanda</w:t>
            </w:r>
          </w:p>
        </w:tc>
        <w:tc>
          <w:tcPr>
            <w:tcW w:w="1843" w:type="dxa"/>
          </w:tcPr>
          <w:p w14:paraId="1C518B4D" w14:textId="36FE020B" w:rsidR="00317624" w:rsidRPr="00317624" w:rsidRDefault="00317624" w:rsidP="00317624">
            <w:pPr>
              <w:pStyle w:val="Titolo2"/>
              <w:spacing w:before="43"/>
              <w:ind w:left="0" w:firstLine="0"/>
              <w:jc w:val="center"/>
              <w:rPr>
                <w:rFonts w:ascii="Times New Roman" w:hAnsi="Times New Roman" w:cs="Times New Roman"/>
                <w:bCs/>
                <w:i w:val="0"/>
                <w:kern w:val="0"/>
                <w:sz w:val="18"/>
                <w:szCs w:val="18"/>
                <w:lang w:eastAsia="it-IT" w:bidi="ar-SA"/>
              </w:rPr>
            </w:pPr>
            <w:r w:rsidRPr="00317624">
              <w:rPr>
                <w:rFonts w:ascii="Times New Roman" w:hAnsi="Times New Roman" w:cs="Times New Roman"/>
                <w:bCs/>
                <w:i w:val="0"/>
                <w:kern w:val="0"/>
                <w:sz w:val="18"/>
                <w:szCs w:val="18"/>
                <w:lang w:eastAsia="it-IT" w:bidi="ar-SA"/>
              </w:rPr>
              <w:t>TRL Raggiunto</w:t>
            </w:r>
          </w:p>
        </w:tc>
        <w:tc>
          <w:tcPr>
            <w:tcW w:w="5236" w:type="dxa"/>
          </w:tcPr>
          <w:p w14:paraId="7F59C849" w14:textId="5D5973B2" w:rsidR="00317624" w:rsidRPr="00317624" w:rsidRDefault="00317624" w:rsidP="00317624">
            <w:pPr>
              <w:pStyle w:val="Titolo2"/>
              <w:spacing w:before="43"/>
              <w:ind w:left="0" w:firstLine="0"/>
              <w:jc w:val="center"/>
              <w:rPr>
                <w:rFonts w:ascii="Times New Roman" w:hAnsi="Times New Roman" w:cs="Times New Roman"/>
                <w:bCs/>
                <w:i w:val="0"/>
                <w:kern w:val="0"/>
                <w:sz w:val="18"/>
                <w:szCs w:val="18"/>
                <w:lang w:eastAsia="it-IT" w:bidi="ar-SA"/>
              </w:rPr>
            </w:pPr>
            <w:r w:rsidRPr="00317624">
              <w:rPr>
                <w:rFonts w:ascii="Times New Roman" w:hAnsi="Times New Roman" w:cs="Times New Roman"/>
                <w:bCs/>
                <w:i w:val="0"/>
                <w:kern w:val="0"/>
                <w:sz w:val="18"/>
                <w:szCs w:val="18"/>
                <w:lang w:eastAsia="it-IT" w:bidi="ar-SA"/>
              </w:rPr>
              <w:t>Commento eventuali scostamenti</w:t>
            </w:r>
          </w:p>
        </w:tc>
      </w:tr>
      <w:tr w:rsidR="00317624" w14:paraId="2220EA6E" w14:textId="77777777" w:rsidTr="000D5703">
        <w:tc>
          <w:tcPr>
            <w:tcW w:w="2268" w:type="dxa"/>
          </w:tcPr>
          <w:p w14:paraId="7BACC4E3" w14:textId="77777777" w:rsidR="00317624" w:rsidRDefault="00317624" w:rsidP="00AA556A">
            <w:pPr>
              <w:pStyle w:val="Titolo2"/>
              <w:spacing w:before="43"/>
              <w:ind w:left="0" w:firstLine="0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0A41E2" w14:textId="77777777" w:rsidR="00317624" w:rsidRDefault="00317624" w:rsidP="00AA556A">
            <w:pPr>
              <w:pStyle w:val="Titolo2"/>
              <w:spacing w:before="43"/>
              <w:ind w:left="0" w:firstLine="0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  <w:tc>
          <w:tcPr>
            <w:tcW w:w="5236" w:type="dxa"/>
          </w:tcPr>
          <w:p w14:paraId="5A8E5A09" w14:textId="77777777" w:rsidR="00317624" w:rsidRDefault="00317624" w:rsidP="00AA556A">
            <w:pPr>
              <w:pStyle w:val="Titolo2"/>
              <w:spacing w:before="43"/>
              <w:ind w:left="0" w:firstLine="0"/>
              <w:rPr>
                <w:rFonts w:ascii="Arial Narrow" w:hAnsi="Arial Narrow" w:cs="Calibri"/>
                <w:i w:val="0"/>
                <w:color w:val="365F91"/>
                <w:sz w:val="24"/>
                <w:szCs w:val="24"/>
              </w:rPr>
            </w:pPr>
          </w:p>
        </w:tc>
      </w:tr>
    </w:tbl>
    <w:p w14:paraId="625E4A5B" w14:textId="77777777" w:rsidR="00317624" w:rsidRDefault="00317624" w:rsidP="00AA556A">
      <w:pPr>
        <w:pStyle w:val="Titolo2"/>
        <w:spacing w:before="43"/>
        <w:rPr>
          <w:rFonts w:ascii="Arial Narrow" w:hAnsi="Arial Narrow" w:cs="Calibri"/>
          <w:i w:val="0"/>
          <w:color w:val="365F91"/>
          <w:sz w:val="24"/>
          <w:szCs w:val="24"/>
        </w:rPr>
      </w:pPr>
    </w:p>
    <w:p w14:paraId="747B25B6" w14:textId="77777777" w:rsidR="00317624" w:rsidRDefault="00317624" w:rsidP="00AA556A">
      <w:pPr>
        <w:pStyle w:val="Titolo2"/>
        <w:spacing w:before="43"/>
        <w:rPr>
          <w:rFonts w:ascii="Arial Narrow" w:hAnsi="Arial Narrow" w:cs="Calibri"/>
          <w:i w:val="0"/>
          <w:color w:val="365F91"/>
          <w:sz w:val="24"/>
          <w:szCs w:val="24"/>
        </w:rPr>
      </w:pPr>
    </w:p>
    <w:p w14:paraId="6A485754" w14:textId="77777777" w:rsidR="00317624" w:rsidRDefault="00317624" w:rsidP="00AA556A">
      <w:pPr>
        <w:pStyle w:val="Titolo2"/>
        <w:spacing w:before="43"/>
        <w:rPr>
          <w:rFonts w:ascii="Arial Narrow" w:hAnsi="Arial Narrow" w:cs="Calibri"/>
          <w:i w:val="0"/>
          <w:color w:val="365F91"/>
          <w:sz w:val="24"/>
          <w:szCs w:val="24"/>
        </w:rPr>
      </w:pPr>
    </w:p>
    <w:p w14:paraId="47F36BCA" w14:textId="3362A45D" w:rsidR="00AA556A" w:rsidRDefault="00AA556A" w:rsidP="00AA556A">
      <w:pPr>
        <w:pStyle w:val="Titolo2"/>
        <w:spacing w:before="43"/>
        <w:rPr>
          <w:rFonts w:ascii="Arial Narrow" w:hAnsi="Arial Narrow" w:cs="Calibri"/>
          <w:i w:val="0"/>
          <w:color w:val="365F91"/>
          <w:sz w:val="24"/>
          <w:szCs w:val="24"/>
        </w:rPr>
      </w:pPr>
      <w:r w:rsidRPr="00AA556A">
        <w:rPr>
          <w:rFonts w:ascii="Arial Narrow" w:hAnsi="Arial Narrow" w:cs="Calibri"/>
          <w:i w:val="0"/>
          <w:color w:val="365F91"/>
          <w:sz w:val="24"/>
          <w:szCs w:val="24"/>
        </w:rPr>
        <w:t>TABELLA ANDAMENTO DEI COSTI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9"/>
        <w:gridCol w:w="1795"/>
        <w:gridCol w:w="1708"/>
        <w:gridCol w:w="1708"/>
        <w:gridCol w:w="1706"/>
      </w:tblGrid>
      <w:tr w:rsidR="004F3F64" w:rsidRPr="00317624" w14:paraId="64AA708B" w14:textId="77777777" w:rsidTr="3845716C">
        <w:trPr>
          <w:trHeight w:val="852"/>
        </w:trPr>
        <w:tc>
          <w:tcPr>
            <w:tcW w:w="14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vAlign w:val="center"/>
            <w:hideMark/>
          </w:tcPr>
          <w:p w14:paraId="7F8BC7BC" w14:textId="56E3B030" w:rsidR="004F3F64" w:rsidRPr="00317624" w:rsidRDefault="004F3F64" w:rsidP="00317624">
            <w:pPr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  <w:r>
              <w:rPr>
                <w:b/>
                <w:bCs/>
                <w:kern w:val="0"/>
                <w:sz w:val="18"/>
                <w:szCs w:val="18"/>
                <w:lang w:eastAsia="it-IT" w:bidi="ar-SA"/>
              </w:rPr>
              <w:t>Voci Di Costo</w:t>
            </w:r>
          </w:p>
        </w:tc>
        <w:tc>
          <w:tcPr>
            <w:tcW w:w="9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vAlign w:val="center"/>
            <w:hideMark/>
          </w:tcPr>
          <w:p w14:paraId="307A7B79" w14:textId="77777777" w:rsidR="004F3F64" w:rsidRPr="00317624" w:rsidRDefault="004F3F64" w:rsidP="00317624">
            <w:pPr>
              <w:jc w:val="center"/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  <w:r w:rsidRPr="00317624">
              <w:rPr>
                <w:b/>
                <w:bCs/>
                <w:kern w:val="0"/>
                <w:sz w:val="18"/>
                <w:szCs w:val="18"/>
                <w:lang w:eastAsia="it-IT" w:bidi="ar-SA"/>
              </w:rPr>
              <w:t>Costi da decreto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vAlign w:val="center"/>
            <w:hideMark/>
          </w:tcPr>
          <w:p w14:paraId="65DF9451" w14:textId="77777777" w:rsidR="004F3F64" w:rsidRPr="00317624" w:rsidRDefault="004F3F64" w:rsidP="00317624">
            <w:pPr>
              <w:jc w:val="center"/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  <w:r w:rsidRPr="00317624">
              <w:rPr>
                <w:b/>
                <w:bCs/>
                <w:kern w:val="0"/>
                <w:sz w:val="18"/>
                <w:szCs w:val="18"/>
                <w:lang w:eastAsia="it-IT" w:bidi="ar-SA"/>
              </w:rPr>
              <w:t xml:space="preserve">Costi rendicontati (presente </w:t>
            </w:r>
            <w:proofErr w:type="spellStart"/>
            <w:r w:rsidRPr="00317624">
              <w:rPr>
                <w:b/>
                <w:bCs/>
                <w:kern w:val="0"/>
                <w:sz w:val="18"/>
                <w:szCs w:val="18"/>
                <w:lang w:eastAsia="it-IT" w:bidi="ar-SA"/>
              </w:rPr>
              <w:t>sal</w:t>
            </w:r>
            <w:proofErr w:type="spellEnd"/>
            <w:r w:rsidRPr="00317624">
              <w:rPr>
                <w:b/>
                <w:bCs/>
                <w:kern w:val="0"/>
                <w:sz w:val="18"/>
                <w:szCs w:val="18"/>
                <w:lang w:eastAsia="it-IT" w:bidi="ar-SA"/>
              </w:rPr>
              <w:t>)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vAlign w:val="center"/>
            <w:hideMark/>
          </w:tcPr>
          <w:p w14:paraId="4D49CC94" w14:textId="6B9EF59B" w:rsidR="004F3F64" w:rsidRPr="00317624" w:rsidRDefault="004F3F64" w:rsidP="00317624">
            <w:pPr>
              <w:jc w:val="center"/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  <w:r w:rsidRPr="00317624">
              <w:rPr>
                <w:b/>
                <w:bCs/>
                <w:kern w:val="0"/>
                <w:sz w:val="18"/>
                <w:szCs w:val="18"/>
                <w:lang w:eastAsia="it-IT" w:bidi="ar-SA"/>
              </w:rPr>
              <w:t xml:space="preserve">Costi progressivi rendicontati (fino al presente </w:t>
            </w:r>
            <w:proofErr w:type="spellStart"/>
            <w:r w:rsidRPr="00317624">
              <w:rPr>
                <w:b/>
                <w:bCs/>
                <w:kern w:val="0"/>
                <w:sz w:val="18"/>
                <w:szCs w:val="18"/>
                <w:lang w:eastAsia="it-IT" w:bidi="ar-SA"/>
              </w:rPr>
              <w:t>sal</w:t>
            </w:r>
            <w:proofErr w:type="spellEnd"/>
            <w:r w:rsidRPr="00317624">
              <w:rPr>
                <w:b/>
                <w:bCs/>
                <w:kern w:val="0"/>
                <w:sz w:val="18"/>
                <w:szCs w:val="18"/>
                <w:lang w:eastAsia="it-IT" w:bidi="ar-SA"/>
              </w:rPr>
              <w:t>)</w:t>
            </w:r>
          </w:p>
        </w:tc>
        <w:tc>
          <w:tcPr>
            <w:tcW w:w="8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vAlign w:val="center"/>
            <w:hideMark/>
          </w:tcPr>
          <w:p w14:paraId="233A2BD9" w14:textId="77777777" w:rsidR="004F3F64" w:rsidRPr="00317624" w:rsidRDefault="004F3F64" w:rsidP="00317624">
            <w:pPr>
              <w:jc w:val="center"/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  <w:r w:rsidRPr="00317624">
              <w:rPr>
                <w:b/>
                <w:bCs/>
                <w:kern w:val="0"/>
                <w:sz w:val="18"/>
                <w:szCs w:val="18"/>
                <w:lang w:eastAsia="it-IT" w:bidi="ar-SA"/>
              </w:rPr>
              <w:t>Totale costi rendicontati</w:t>
            </w:r>
          </w:p>
        </w:tc>
      </w:tr>
      <w:tr w:rsidR="007B4188" w:rsidRPr="00317624" w14:paraId="3C3DEA96" w14:textId="77777777" w:rsidTr="3845716C">
        <w:trPr>
          <w:trHeight w:val="553"/>
        </w:trPr>
        <w:tc>
          <w:tcPr>
            <w:tcW w:w="14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vAlign w:val="center"/>
          </w:tcPr>
          <w:p w14:paraId="1FDEFE58" w14:textId="422D0D87" w:rsidR="007B4188" w:rsidRDefault="00664A04" w:rsidP="00317624">
            <w:pPr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  <w:r>
              <w:rPr>
                <w:i/>
                <w:iCs/>
                <w:kern w:val="0"/>
                <w:sz w:val="18"/>
                <w:szCs w:val="18"/>
                <w:lang w:eastAsia="it-IT" w:bidi="ar-SA"/>
              </w:rPr>
              <w:t xml:space="preserve">Spese di </w:t>
            </w:r>
            <w:r w:rsidR="007B4188" w:rsidRPr="007B4188">
              <w:rPr>
                <w:i/>
                <w:iCs/>
                <w:kern w:val="0"/>
                <w:sz w:val="18"/>
                <w:szCs w:val="18"/>
                <w:lang w:eastAsia="it-IT" w:bidi="ar-SA"/>
              </w:rPr>
              <w:t>Personale</w:t>
            </w:r>
            <w:r w:rsidR="00204781">
              <w:rPr>
                <w:i/>
                <w:iCs/>
                <w:kern w:val="0"/>
                <w:sz w:val="18"/>
                <w:szCs w:val="18"/>
                <w:lang w:eastAsia="it-IT" w:bidi="ar-SA"/>
              </w:rPr>
              <w:t xml:space="preserve"> Dipendente</w:t>
            </w:r>
          </w:p>
        </w:tc>
        <w:tc>
          <w:tcPr>
            <w:tcW w:w="9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vAlign w:val="center"/>
          </w:tcPr>
          <w:p w14:paraId="48D02D44" w14:textId="77777777" w:rsidR="007B4188" w:rsidRPr="00317624" w:rsidRDefault="007B4188" w:rsidP="00317624">
            <w:pPr>
              <w:jc w:val="center"/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vAlign w:val="center"/>
          </w:tcPr>
          <w:p w14:paraId="7565657D" w14:textId="77777777" w:rsidR="007B4188" w:rsidRPr="00317624" w:rsidRDefault="007B4188" w:rsidP="00317624">
            <w:pPr>
              <w:jc w:val="center"/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vAlign w:val="center"/>
          </w:tcPr>
          <w:p w14:paraId="4DF359CE" w14:textId="77777777" w:rsidR="007B4188" w:rsidRPr="00317624" w:rsidRDefault="007B4188" w:rsidP="00317624">
            <w:pPr>
              <w:jc w:val="center"/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</w:p>
        </w:tc>
        <w:tc>
          <w:tcPr>
            <w:tcW w:w="8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vAlign w:val="center"/>
          </w:tcPr>
          <w:p w14:paraId="0BC9152C" w14:textId="77777777" w:rsidR="007B4188" w:rsidRPr="00317624" w:rsidRDefault="007B4188" w:rsidP="00317624">
            <w:pPr>
              <w:jc w:val="center"/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</w:p>
        </w:tc>
      </w:tr>
      <w:tr w:rsidR="003842BB" w:rsidRPr="00317624" w14:paraId="4F55C80B" w14:textId="77777777" w:rsidTr="3845716C">
        <w:trPr>
          <w:trHeight w:val="553"/>
        </w:trPr>
        <w:tc>
          <w:tcPr>
            <w:tcW w:w="14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vAlign w:val="center"/>
          </w:tcPr>
          <w:p w14:paraId="4317DE61" w14:textId="47DB8E49" w:rsidR="003842BB" w:rsidRPr="007B4188" w:rsidRDefault="00664A04" w:rsidP="00317624">
            <w:pPr>
              <w:rPr>
                <w:i/>
                <w:iCs/>
                <w:kern w:val="0"/>
                <w:sz w:val="18"/>
                <w:szCs w:val="18"/>
                <w:lang w:eastAsia="it-IT" w:bidi="ar-SA"/>
              </w:rPr>
            </w:pPr>
            <w:r>
              <w:rPr>
                <w:i/>
                <w:iCs/>
                <w:kern w:val="0"/>
                <w:sz w:val="18"/>
                <w:szCs w:val="18"/>
                <w:lang w:eastAsia="it-IT" w:bidi="ar-SA"/>
              </w:rPr>
              <w:t xml:space="preserve">Spese di </w:t>
            </w:r>
            <w:r w:rsidR="00006574">
              <w:rPr>
                <w:i/>
                <w:iCs/>
                <w:kern w:val="0"/>
                <w:sz w:val="18"/>
                <w:szCs w:val="18"/>
                <w:lang w:eastAsia="it-IT" w:bidi="ar-SA"/>
              </w:rPr>
              <w:t xml:space="preserve">Personale </w:t>
            </w:r>
            <w:r>
              <w:rPr>
                <w:i/>
                <w:iCs/>
                <w:kern w:val="0"/>
                <w:sz w:val="18"/>
                <w:szCs w:val="18"/>
                <w:lang w:eastAsia="it-IT" w:bidi="ar-SA"/>
              </w:rPr>
              <w:t>parasubordinato</w:t>
            </w:r>
          </w:p>
        </w:tc>
        <w:tc>
          <w:tcPr>
            <w:tcW w:w="9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vAlign w:val="center"/>
          </w:tcPr>
          <w:p w14:paraId="05BB00FD" w14:textId="77777777" w:rsidR="003842BB" w:rsidRPr="00317624" w:rsidRDefault="003842BB" w:rsidP="00317624">
            <w:pPr>
              <w:jc w:val="center"/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vAlign w:val="center"/>
          </w:tcPr>
          <w:p w14:paraId="7221A3E7" w14:textId="77777777" w:rsidR="003842BB" w:rsidRPr="00317624" w:rsidRDefault="003842BB" w:rsidP="00317624">
            <w:pPr>
              <w:jc w:val="center"/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vAlign w:val="center"/>
          </w:tcPr>
          <w:p w14:paraId="0F99C563" w14:textId="77777777" w:rsidR="003842BB" w:rsidRPr="00317624" w:rsidRDefault="003842BB" w:rsidP="00317624">
            <w:pPr>
              <w:jc w:val="center"/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</w:p>
        </w:tc>
        <w:tc>
          <w:tcPr>
            <w:tcW w:w="8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vAlign w:val="center"/>
          </w:tcPr>
          <w:p w14:paraId="1936332B" w14:textId="77777777" w:rsidR="003842BB" w:rsidRPr="00317624" w:rsidRDefault="003842BB" w:rsidP="00317624">
            <w:pPr>
              <w:jc w:val="center"/>
              <w:rPr>
                <w:b/>
                <w:bCs/>
                <w:kern w:val="0"/>
                <w:sz w:val="18"/>
                <w:szCs w:val="18"/>
                <w:lang w:eastAsia="it-IT" w:bidi="ar-SA"/>
              </w:rPr>
            </w:pPr>
          </w:p>
        </w:tc>
      </w:tr>
      <w:tr w:rsidR="004F3F64" w:rsidRPr="00317624" w14:paraId="14A1732D" w14:textId="77777777" w:rsidTr="3845716C">
        <w:trPr>
          <w:trHeight w:val="443"/>
        </w:trPr>
        <w:tc>
          <w:tcPr>
            <w:tcW w:w="1403" w:type="pct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9AC7BEE" w14:textId="52EC2C2F" w:rsidR="004F3F64" w:rsidRPr="00317624" w:rsidRDefault="004F3F64" w:rsidP="00317624">
            <w:pPr>
              <w:rPr>
                <w:i/>
                <w:iCs/>
                <w:kern w:val="0"/>
                <w:sz w:val="18"/>
                <w:szCs w:val="18"/>
                <w:lang w:eastAsia="it-IT" w:bidi="ar-SA"/>
              </w:rPr>
            </w:pPr>
            <w:r>
              <w:rPr>
                <w:i/>
                <w:iCs/>
                <w:kern w:val="0"/>
                <w:sz w:val="18"/>
                <w:szCs w:val="18"/>
                <w:lang w:eastAsia="it-IT" w:bidi="ar-SA"/>
              </w:rPr>
              <w:t>Attivi Materiali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91B47D4" w14:textId="0B539E2B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69F7F48" w14:textId="2423C545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FE2E33E" w14:textId="0590EEBF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E34A58D" w14:textId="784EE415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4F3F64" w:rsidRPr="00317624" w14:paraId="14B06F34" w14:textId="77777777" w:rsidTr="3845716C">
        <w:trPr>
          <w:trHeight w:val="443"/>
        </w:trPr>
        <w:tc>
          <w:tcPr>
            <w:tcW w:w="1403" w:type="pct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0CC47BD" w14:textId="5225DEBE" w:rsidR="004F3F64" w:rsidRPr="00317624" w:rsidRDefault="004F3F64" w:rsidP="00317624">
            <w:pPr>
              <w:rPr>
                <w:i/>
                <w:iCs/>
                <w:kern w:val="0"/>
                <w:sz w:val="18"/>
                <w:szCs w:val="18"/>
                <w:lang w:eastAsia="it-IT" w:bidi="ar-SA"/>
              </w:rPr>
            </w:pPr>
            <w:r>
              <w:rPr>
                <w:i/>
                <w:iCs/>
                <w:kern w:val="0"/>
                <w:sz w:val="18"/>
                <w:szCs w:val="18"/>
                <w:lang w:eastAsia="it-IT" w:bidi="ar-SA"/>
              </w:rPr>
              <w:t>Attivi Immateriali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7E8CE98" w14:textId="29722E6A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94A41CA" w14:textId="2A08AA18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0CA8813" w14:textId="0B53D46A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4D30263" w14:textId="4BA4C62F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4F3F64" w:rsidRPr="00317624" w14:paraId="120A427B" w14:textId="77777777" w:rsidTr="3845716C">
        <w:trPr>
          <w:trHeight w:val="443"/>
        </w:trPr>
        <w:tc>
          <w:tcPr>
            <w:tcW w:w="1403" w:type="pct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ADA11AD" w14:textId="48CF65BA" w:rsidR="004F3F64" w:rsidRPr="00317624" w:rsidRDefault="004F3F64" w:rsidP="00317624">
            <w:pPr>
              <w:rPr>
                <w:i/>
                <w:iCs/>
                <w:kern w:val="0"/>
                <w:sz w:val="18"/>
                <w:szCs w:val="18"/>
                <w:lang w:eastAsia="it-IT" w:bidi="ar-SA"/>
              </w:rPr>
            </w:pPr>
            <w:r>
              <w:rPr>
                <w:i/>
                <w:iCs/>
                <w:kern w:val="0"/>
                <w:sz w:val="18"/>
                <w:szCs w:val="18"/>
                <w:lang w:eastAsia="it-IT" w:bidi="ar-SA"/>
              </w:rPr>
              <w:t>Consulenze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AE4C454" w14:textId="77777777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54CCA57" w14:textId="77777777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DFB6750" w14:textId="77777777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0B73DA2" w14:textId="77777777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4F3F64" w:rsidRPr="00317624" w14:paraId="0030501A" w14:textId="77777777" w:rsidTr="3845716C">
        <w:trPr>
          <w:trHeight w:val="443"/>
        </w:trPr>
        <w:tc>
          <w:tcPr>
            <w:tcW w:w="1403" w:type="pct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FA6EB5E" w14:textId="258B8F2F" w:rsidR="004F3F64" w:rsidRPr="00317624" w:rsidRDefault="004F3F64" w:rsidP="00317624">
            <w:pPr>
              <w:rPr>
                <w:i/>
                <w:iCs/>
                <w:kern w:val="0"/>
                <w:sz w:val="18"/>
                <w:szCs w:val="18"/>
                <w:lang w:eastAsia="it-IT" w:bidi="ar-SA"/>
              </w:rPr>
            </w:pPr>
            <w:r>
              <w:rPr>
                <w:i/>
                <w:iCs/>
                <w:kern w:val="0"/>
                <w:sz w:val="18"/>
                <w:szCs w:val="18"/>
                <w:lang w:eastAsia="it-IT" w:bidi="ar-SA"/>
              </w:rPr>
              <w:t>Altri Costi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1A047F2" w14:textId="7220330F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CF4DDBE" w14:textId="0B91C431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8EB78CC" w14:textId="55E349C4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C85FB7B" w14:textId="6070791D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4F3F64" w:rsidRPr="00317624" w14:paraId="65583C88" w14:textId="77777777" w:rsidTr="3845716C">
        <w:trPr>
          <w:trHeight w:val="443"/>
        </w:trPr>
        <w:tc>
          <w:tcPr>
            <w:tcW w:w="1403" w:type="pct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87DA061" w14:textId="38712BEB" w:rsidR="004F3F64" w:rsidRPr="00317624" w:rsidRDefault="004F3F64" w:rsidP="00317624">
            <w:pPr>
              <w:rPr>
                <w:i/>
                <w:iCs/>
                <w:kern w:val="0"/>
                <w:sz w:val="18"/>
                <w:szCs w:val="18"/>
                <w:lang w:eastAsia="it-IT" w:bidi="ar-SA"/>
              </w:rPr>
            </w:pPr>
            <w:r>
              <w:rPr>
                <w:i/>
                <w:iCs/>
                <w:kern w:val="0"/>
                <w:sz w:val="18"/>
                <w:szCs w:val="18"/>
                <w:lang w:eastAsia="it-IT" w:bidi="ar-SA"/>
              </w:rPr>
              <w:t>Spese Generali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67E8626" w14:textId="27206431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EED5106" w14:textId="305AD169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14A1844" w14:textId="242EBECF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291AE4F" w14:textId="22013A85" w:rsidR="004F3F64" w:rsidRPr="00317624" w:rsidRDefault="004F3F64" w:rsidP="00317624">
            <w:pPr>
              <w:rPr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4F3F64" w:rsidRPr="00317624" w14:paraId="064DCF25" w14:textId="77777777" w:rsidTr="3845716C">
        <w:trPr>
          <w:trHeight w:val="443"/>
        </w:trPr>
        <w:tc>
          <w:tcPr>
            <w:tcW w:w="1403" w:type="pct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D762731" w14:textId="179A7DFC" w:rsidR="004F3F64" w:rsidRPr="00317624" w:rsidRDefault="004F3F64" w:rsidP="00317624">
            <w:pPr>
              <w:rPr>
                <w:b/>
                <w:bCs/>
                <w:i/>
                <w:iCs/>
                <w:kern w:val="0"/>
                <w:sz w:val="18"/>
                <w:szCs w:val="18"/>
                <w:lang w:eastAsia="it-IT" w:bidi="ar-SA"/>
              </w:rPr>
            </w:pPr>
            <w:r w:rsidRPr="00317624">
              <w:rPr>
                <w:b/>
                <w:bCs/>
                <w:i/>
                <w:iCs/>
                <w:kern w:val="0"/>
                <w:sz w:val="18"/>
                <w:szCs w:val="18"/>
                <w:lang w:eastAsia="it-IT" w:bidi="ar-SA"/>
              </w:rPr>
              <w:t>Tot. generale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8CA4EC8" w14:textId="7934C38B" w:rsidR="004F3F64" w:rsidRPr="00317624" w:rsidRDefault="004F3F64" w:rsidP="00317624">
            <w:pPr>
              <w:rPr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43D092C" w14:textId="04C79F3E" w:rsidR="004F3F64" w:rsidRPr="00317624" w:rsidRDefault="004F3F64" w:rsidP="00317624">
            <w:pPr>
              <w:rPr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495D7DD" w14:textId="7E119D2C" w:rsidR="004F3F64" w:rsidRPr="00317624" w:rsidRDefault="004F3F64" w:rsidP="00317624">
            <w:pPr>
              <w:rPr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387354A" w14:textId="575F4CC9" w:rsidR="004F3F64" w:rsidRPr="00317624" w:rsidRDefault="004F3F64" w:rsidP="00317624">
            <w:pPr>
              <w:rPr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14:paraId="68D3C9C0" w14:textId="77777777" w:rsidR="00AA556A" w:rsidRDefault="00AA556A" w:rsidP="00AA556A">
      <w:pPr>
        <w:pStyle w:val="Titolo2"/>
        <w:spacing w:before="43"/>
        <w:rPr>
          <w:rFonts w:ascii="Arial Narrow" w:hAnsi="Arial Narrow" w:cs="Calibri"/>
          <w:i w:val="0"/>
          <w:color w:val="365F91"/>
          <w:sz w:val="24"/>
          <w:szCs w:val="24"/>
        </w:rPr>
      </w:pPr>
    </w:p>
    <w:p w14:paraId="6E40DD3E" w14:textId="6569A384" w:rsidR="00B84927" w:rsidRDefault="008B2F19" w:rsidP="00AA556A">
      <w:pPr>
        <w:pStyle w:val="Titolo2"/>
        <w:spacing w:before="43"/>
        <w:rPr>
          <w:rFonts w:ascii="Arial Narrow" w:hAnsi="Arial Narrow" w:cs="Calibri"/>
          <w:i w:val="0"/>
          <w:color w:val="365F91"/>
          <w:sz w:val="24"/>
          <w:szCs w:val="24"/>
        </w:rPr>
      </w:pPr>
      <w:r>
        <w:rPr>
          <w:rFonts w:ascii="Arial Narrow" w:hAnsi="Arial Narrow" w:cs="Calibri"/>
          <w:i w:val="0"/>
          <w:color w:val="365F91"/>
          <w:sz w:val="24"/>
          <w:szCs w:val="24"/>
        </w:rPr>
        <w:t xml:space="preserve">Documentazione </w:t>
      </w:r>
      <w:r w:rsidR="00B97900">
        <w:rPr>
          <w:rFonts w:ascii="Arial Narrow" w:hAnsi="Arial Narrow" w:cs="Calibri"/>
          <w:i w:val="0"/>
          <w:color w:val="365F91"/>
          <w:sz w:val="24"/>
          <w:szCs w:val="24"/>
        </w:rPr>
        <w:t>attestante i risultati degli obiettivi di progettuali</w:t>
      </w:r>
    </w:p>
    <w:p w14:paraId="79EB4360" w14:textId="77777777" w:rsidR="00F768C4" w:rsidRPr="00881B1E" w:rsidRDefault="00F768C4" w:rsidP="00F768C4">
      <w:pPr>
        <w:widowControl w:val="0"/>
        <w:ind w:right="-6"/>
        <w:jc w:val="both"/>
        <w:rPr>
          <w:rFonts w:ascii="Arial Narrow" w:hAnsi="Arial Narrow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CellMar>
          <w:left w:w="88" w:type="dxa"/>
        </w:tblCellMar>
        <w:tblLook w:val="0000" w:firstRow="0" w:lastRow="0" w:firstColumn="0" w:lastColumn="0" w:noHBand="0" w:noVBand="0"/>
      </w:tblPr>
      <w:tblGrid>
        <w:gridCol w:w="9626"/>
      </w:tblGrid>
      <w:tr w:rsidR="00F768C4" w:rsidRPr="00881B1E" w14:paraId="68728AFF" w14:textId="77777777" w:rsidTr="0040340E">
        <w:trPr>
          <w:trHeight w:val="2644"/>
        </w:trPr>
        <w:tc>
          <w:tcPr>
            <w:tcW w:w="5000" w:type="pct"/>
            <w:shd w:val="clear" w:color="auto" w:fill="FFFFFF"/>
          </w:tcPr>
          <w:p w14:paraId="0634349E" w14:textId="3BF46475" w:rsidR="00745A10" w:rsidRPr="0070229E" w:rsidRDefault="00F768C4" w:rsidP="00745A10">
            <w:pPr>
              <w:widowControl w:val="0"/>
              <w:spacing w:before="40"/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</w:pPr>
            <w:r w:rsidRPr="0060794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Inserire </w:t>
            </w:r>
            <w:r w:rsidR="00B225B0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documentazione </w:t>
            </w:r>
            <w:r w:rsidR="00F00EF4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contenente </w:t>
            </w:r>
            <w:r w:rsidR="00FC173E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i dettagli tecnici sulla realizzazione del progetto </w:t>
            </w:r>
            <w:r w:rsidR="00B225B0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idonea a dimostrare il raggiungimento degli obiettivi </w:t>
            </w:r>
            <w:r w:rsidR="00DC1325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intermedi/finali </w:t>
            </w:r>
            <w:r w:rsidR="00B225B0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(es. </w:t>
            </w:r>
            <w:r w:rsidR="0012397B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link di eventuale </w:t>
            </w:r>
            <w:r w:rsidR="00E3477D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materiale</w:t>
            </w:r>
            <w:r w:rsidR="0012397B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</w:t>
            </w:r>
            <w:r w:rsidR="00745A10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fotografic</w:t>
            </w:r>
            <w:r w:rsidR="00E3477D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o</w:t>
            </w:r>
            <w:r w:rsidR="008448AE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/video/audio</w:t>
            </w:r>
            <w:r w:rsidR="00E3477D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de</w:t>
            </w:r>
            <w:r w:rsidR="00BF7E10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gli output di progetto</w:t>
            </w:r>
            <w:r w:rsidR="00745A10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, </w:t>
            </w:r>
            <w:r w:rsidR="0098133D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disegni, </w:t>
            </w:r>
            <w:r w:rsidR="00B649B3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schede tecniche</w:t>
            </w:r>
            <w:r w:rsidR="00F9635B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, </w:t>
            </w:r>
            <w:r w:rsidR="00745A10" w:rsidRPr="0070229E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relazioni de</w:t>
            </w:r>
            <w:r w:rsidR="00745A10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lle attività svolte dai</w:t>
            </w:r>
            <w:r w:rsidR="00745A10" w:rsidRPr="0070229E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consulenti, manuale d'uso dell</w:t>
            </w:r>
            <w:r w:rsidR="00BF468C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e</w:t>
            </w:r>
            <w:r w:rsidR="00745A10" w:rsidRPr="0070229E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</w:t>
            </w:r>
            <w:r w:rsidR="00745A10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eventual</w:t>
            </w:r>
            <w:r w:rsidR="00BF468C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i</w:t>
            </w:r>
            <w:r w:rsidR="00745A10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</w:t>
            </w:r>
            <w:r w:rsidR="00745A10" w:rsidRPr="0070229E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piattaform</w:t>
            </w:r>
            <w:r w:rsidR="00BF468C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e</w:t>
            </w:r>
            <w:r w:rsidR="00745A10" w:rsidRPr="0070229E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, link per accedervi e testarla</w:t>
            </w:r>
            <w:r w:rsidR="00962E66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,</w:t>
            </w:r>
            <w:r w:rsidR="00E3477D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ecc.</w:t>
            </w:r>
            <w:r w:rsidR="000B253A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 xml:space="preserve"> </w:t>
            </w:r>
            <w:r w:rsidR="00E3477D"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  <w:t>ecc.)</w:t>
            </w:r>
          </w:p>
          <w:p w14:paraId="6EEEFEF6" w14:textId="77777777" w:rsidR="00745A10" w:rsidRDefault="00745A10" w:rsidP="0040340E">
            <w:pPr>
              <w:widowControl w:val="0"/>
              <w:jc w:val="both"/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</w:pPr>
          </w:p>
          <w:p w14:paraId="6B76A09E" w14:textId="77777777" w:rsidR="00745A10" w:rsidRDefault="00745A10" w:rsidP="0040340E">
            <w:pPr>
              <w:widowControl w:val="0"/>
              <w:jc w:val="both"/>
              <w:rPr>
                <w:rFonts w:ascii="Arial Narrow" w:hAnsi="Arial Narrow" w:cs="Calibri"/>
                <w:bCs/>
                <w:i/>
                <w:iCs/>
                <w:color w:val="365F91"/>
                <w:sz w:val="18"/>
                <w:szCs w:val="18"/>
              </w:rPr>
            </w:pPr>
          </w:p>
          <w:p w14:paraId="5A33894A" w14:textId="77777777" w:rsidR="00F768C4" w:rsidRPr="00881B1E" w:rsidRDefault="00F768C4" w:rsidP="0040340E">
            <w:pPr>
              <w:widowControl w:val="0"/>
              <w:rPr>
                <w:rFonts w:ascii="Arial Narrow" w:hAnsi="Arial Narrow" w:cs="Arial"/>
                <w:sz w:val="20"/>
                <w:szCs w:val="20"/>
              </w:rPr>
            </w:pPr>
          </w:p>
          <w:p w14:paraId="07B8F553" w14:textId="77777777" w:rsidR="00F768C4" w:rsidRDefault="00F768C4" w:rsidP="0040340E">
            <w:pPr>
              <w:widowControl w:val="0"/>
              <w:spacing w:before="40"/>
              <w:rPr>
                <w:rFonts w:ascii="Arial Narrow" w:hAnsi="Arial Narrow" w:cs="Arial"/>
                <w:sz w:val="20"/>
                <w:szCs w:val="20"/>
              </w:rPr>
            </w:pPr>
          </w:p>
          <w:p w14:paraId="5DA83316" w14:textId="77777777" w:rsidR="00F768C4" w:rsidRDefault="00F768C4" w:rsidP="0040340E">
            <w:pPr>
              <w:widowControl w:val="0"/>
              <w:spacing w:before="40"/>
              <w:rPr>
                <w:rFonts w:ascii="Arial Narrow" w:hAnsi="Arial Narrow" w:cs="Arial"/>
                <w:sz w:val="20"/>
                <w:szCs w:val="20"/>
              </w:rPr>
            </w:pPr>
          </w:p>
          <w:p w14:paraId="18BCCD34" w14:textId="77777777" w:rsidR="00F768C4" w:rsidRDefault="00F768C4" w:rsidP="0040340E">
            <w:pPr>
              <w:widowControl w:val="0"/>
              <w:spacing w:before="40"/>
              <w:rPr>
                <w:rFonts w:ascii="Arial Narrow" w:hAnsi="Arial Narrow" w:cs="Arial"/>
                <w:sz w:val="20"/>
                <w:szCs w:val="20"/>
              </w:rPr>
            </w:pPr>
          </w:p>
          <w:p w14:paraId="1E19012F" w14:textId="77777777" w:rsidR="00F768C4" w:rsidRDefault="00F768C4" w:rsidP="0040340E">
            <w:pPr>
              <w:widowControl w:val="0"/>
              <w:spacing w:before="40"/>
              <w:rPr>
                <w:rFonts w:ascii="Arial Narrow" w:hAnsi="Arial Narrow" w:cs="Arial"/>
                <w:sz w:val="20"/>
                <w:szCs w:val="20"/>
              </w:rPr>
            </w:pPr>
          </w:p>
          <w:p w14:paraId="404F31E1" w14:textId="77777777" w:rsidR="00F768C4" w:rsidRPr="00881B1E" w:rsidRDefault="00F768C4" w:rsidP="0040340E">
            <w:pPr>
              <w:widowControl w:val="0"/>
              <w:spacing w:before="40"/>
              <w:rPr>
                <w:rFonts w:ascii="Arial Narrow" w:hAnsi="Arial Narrow" w:cs="Arial"/>
                <w:sz w:val="20"/>
                <w:szCs w:val="20"/>
              </w:rPr>
            </w:pPr>
          </w:p>
          <w:p w14:paraId="39395B5B" w14:textId="77777777" w:rsidR="00F768C4" w:rsidRPr="00881B1E" w:rsidRDefault="00F768C4" w:rsidP="0040340E">
            <w:pPr>
              <w:widowControl w:val="0"/>
              <w:spacing w:before="40"/>
              <w:rPr>
                <w:rFonts w:ascii="Arial Narrow" w:hAnsi="Arial Narrow" w:cs="Arial"/>
              </w:rPr>
            </w:pPr>
          </w:p>
        </w:tc>
      </w:tr>
    </w:tbl>
    <w:p w14:paraId="332FCAE2" w14:textId="77777777" w:rsidR="00B84927" w:rsidRDefault="00B84927" w:rsidP="00AA556A">
      <w:pPr>
        <w:pStyle w:val="Titolo2"/>
        <w:spacing w:before="43"/>
        <w:rPr>
          <w:rFonts w:ascii="Arial Narrow" w:hAnsi="Arial Narrow" w:cs="Calibri"/>
          <w:i w:val="0"/>
          <w:color w:val="365F91"/>
          <w:sz w:val="24"/>
          <w:szCs w:val="24"/>
        </w:rPr>
      </w:pPr>
    </w:p>
    <w:p w14:paraId="6E8CBAD4" w14:textId="4A22C6C2" w:rsidR="00AA556A" w:rsidRPr="00AA556A" w:rsidRDefault="00AA556A" w:rsidP="00AA556A">
      <w:pPr>
        <w:pStyle w:val="Titolo2"/>
        <w:spacing w:before="43"/>
        <w:rPr>
          <w:rFonts w:ascii="Arial Narrow" w:hAnsi="Arial Narrow" w:cs="Calibri"/>
          <w:i w:val="0"/>
          <w:color w:val="365F91"/>
          <w:sz w:val="24"/>
          <w:szCs w:val="24"/>
        </w:rPr>
      </w:pPr>
      <w:r w:rsidRPr="00AA556A">
        <w:rPr>
          <w:rFonts w:ascii="Arial Narrow" w:hAnsi="Arial Narrow" w:cs="Calibri"/>
          <w:i w:val="0"/>
          <w:color w:val="365F91"/>
          <w:sz w:val="24"/>
          <w:szCs w:val="24"/>
        </w:rPr>
        <w:t>Valutazione Critica</w:t>
      </w:r>
    </w:p>
    <w:p w14:paraId="389B37C2" w14:textId="0F8B501A" w:rsidR="00AA556A" w:rsidRPr="00AA556A" w:rsidRDefault="00AA556A" w:rsidP="00AA556A">
      <w:pPr>
        <w:pStyle w:val="Titolo2"/>
        <w:spacing w:before="43"/>
        <w:rPr>
          <w:rFonts w:ascii="Arial Narrow" w:hAnsi="Arial Narrow" w:cs="Calibri"/>
          <w:i w:val="0"/>
          <w:color w:val="365F91"/>
          <w:sz w:val="24"/>
          <w:szCs w:val="24"/>
        </w:rPr>
      </w:pPr>
      <w:r w:rsidRPr="00AA556A">
        <w:rPr>
          <w:rFonts w:ascii="Arial Narrow" w:hAnsi="Arial Narrow" w:cs="Calibri"/>
          <w:i w:val="0"/>
          <w:color w:val="365F91"/>
          <w:sz w:val="24"/>
          <w:szCs w:val="24"/>
        </w:rPr>
        <w:t>Evoluzioni rispetto al piano di sviluppo approvato</w:t>
      </w:r>
    </w:p>
    <w:p w14:paraId="35B6EDC3" w14:textId="77777777" w:rsidR="00AA556A" w:rsidRDefault="00AA556A" w:rsidP="00AA556A">
      <w:pPr>
        <w:spacing w:before="1"/>
        <w:rPr>
          <w:sz w:val="1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642"/>
        <w:gridCol w:w="493"/>
        <w:gridCol w:w="491"/>
      </w:tblGrid>
      <w:tr w:rsidR="00AA556A" w14:paraId="7661188F" w14:textId="77777777" w:rsidTr="00155065">
        <w:trPr>
          <w:trHeight w:val="230"/>
        </w:trPr>
        <w:tc>
          <w:tcPr>
            <w:tcW w:w="4489" w:type="pct"/>
          </w:tcPr>
          <w:p w14:paraId="45CC14FA" w14:textId="77777777" w:rsidR="00AA556A" w:rsidRPr="00AA556A" w:rsidRDefault="00AA556A" w:rsidP="00876E90">
            <w:pPr>
              <w:pStyle w:val="TableParagraph"/>
              <w:spacing w:line="211" w:lineRule="exact"/>
              <w:ind w:left="69"/>
              <w:rPr>
                <w:rFonts w:ascii="Arial Narrow" w:eastAsia="Times New Roman" w:hAnsi="Arial Narrow" w:cs="Calibri"/>
                <w:bCs/>
                <w:color w:val="000000"/>
                <w:kern w:val="1"/>
                <w:sz w:val="16"/>
                <w:szCs w:val="16"/>
                <w:lang w:val="it-IT" w:eastAsia="zh-CN" w:bidi="hi-IN"/>
              </w:rPr>
            </w:pPr>
            <w:r w:rsidRPr="00AA556A">
              <w:rPr>
                <w:rFonts w:ascii="Arial Narrow" w:eastAsia="Times New Roman" w:hAnsi="Arial Narrow" w:cs="Calibri"/>
                <w:bCs/>
                <w:color w:val="000000"/>
                <w:kern w:val="1"/>
                <w:sz w:val="16"/>
                <w:szCs w:val="16"/>
                <w:lang w:val="it-IT" w:eastAsia="zh-CN" w:bidi="hi-IN"/>
              </w:rPr>
              <w:t>Sono emerse o si intravedono difficoltà operative o tecnologiche</w:t>
            </w:r>
          </w:p>
        </w:tc>
        <w:tc>
          <w:tcPr>
            <w:tcW w:w="256" w:type="pct"/>
          </w:tcPr>
          <w:p w14:paraId="414D8B12" w14:textId="687505FD" w:rsidR="00AA556A" w:rsidRDefault="00AA556A" w:rsidP="00876E90">
            <w:pPr>
              <w:pStyle w:val="TableParagraph"/>
              <w:spacing w:line="211" w:lineRule="exact"/>
              <w:ind w:left="139" w:right="129"/>
              <w:jc w:val="center"/>
              <w:rPr>
                <w:sz w:val="20"/>
              </w:rPr>
            </w:pPr>
            <w:r>
              <w:rPr>
                <w:sz w:val="20"/>
              </w:rPr>
              <w:t>SI</w:t>
            </w:r>
          </w:p>
        </w:tc>
        <w:tc>
          <w:tcPr>
            <w:tcW w:w="255" w:type="pct"/>
          </w:tcPr>
          <w:p w14:paraId="56DCF99E" w14:textId="77777777" w:rsidR="00AA556A" w:rsidRDefault="00AA556A" w:rsidP="00876E90">
            <w:pPr>
              <w:pStyle w:val="TableParagraph"/>
              <w:spacing w:line="211" w:lineRule="exact"/>
              <w:ind w:left="82" w:right="73"/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AA556A" w14:paraId="729CC8FA" w14:textId="77777777" w:rsidTr="00155065">
        <w:trPr>
          <w:trHeight w:val="229"/>
        </w:trPr>
        <w:tc>
          <w:tcPr>
            <w:tcW w:w="4489" w:type="pct"/>
          </w:tcPr>
          <w:p w14:paraId="05F810F3" w14:textId="77777777" w:rsidR="00AA556A" w:rsidRPr="00AA556A" w:rsidRDefault="00AA556A" w:rsidP="00AA556A">
            <w:pPr>
              <w:pStyle w:val="TableParagraph"/>
              <w:spacing w:line="210" w:lineRule="exact"/>
              <w:ind w:left="69"/>
              <w:rPr>
                <w:rFonts w:ascii="Arial Narrow" w:eastAsia="Times New Roman" w:hAnsi="Arial Narrow" w:cs="Calibri"/>
                <w:bCs/>
                <w:color w:val="000000"/>
                <w:kern w:val="1"/>
                <w:sz w:val="16"/>
                <w:szCs w:val="16"/>
                <w:lang w:val="it-IT" w:eastAsia="zh-CN" w:bidi="hi-IN"/>
              </w:rPr>
            </w:pPr>
            <w:r w:rsidRPr="00AA556A">
              <w:rPr>
                <w:rFonts w:ascii="Arial Narrow" w:eastAsia="Times New Roman" w:hAnsi="Arial Narrow" w:cs="Calibri"/>
                <w:bCs/>
                <w:color w:val="000000"/>
                <w:kern w:val="1"/>
                <w:sz w:val="16"/>
                <w:szCs w:val="16"/>
                <w:lang w:val="it-IT" w:eastAsia="zh-CN" w:bidi="hi-IN"/>
              </w:rPr>
              <w:t>Si sono manifestate o si prospettano evoluzioni di mercato</w:t>
            </w:r>
          </w:p>
        </w:tc>
        <w:tc>
          <w:tcPr>
            <w:tcW w:w="256" w:type="pct"/>
          </w:tcPr>
          <w:p w14:paraId="18AEFC71" w14:textId="6D6D1B3B" w:rsidR="00AA556A" w:rsidRDefault="00AA556A" w:rsidP="00AA556A">
            <w:pPr>
              <w:pStyle w:val="TableParagraph"/>
              <w:spacing w:line="210" w:lineRule="exact"/>
              <w:ind w:left="139" w:right="129"/>
              <w:jc w:val="center"/>
              <w:rPr>
                <w:sz w:val="20"/>
              </w:rPr>
            </w:pPr>
            <w:r w:rsidRPr="00C06815">
              <w:rPr>
                <w:sz w:val="20"/>
              </w:rPr>
              <w:t>SI</w:t>
            </w:r>
          </w:p>
        </w:tc>
        <w:tc>
          <w:tcPr>
            <w:tcW w:w="255" w:type="pct"/>
          </w:tcPr>
          <w:p w14:paraId="0C173D71" w14:textId="77777777" w:rsidR="00AA556A" w:rsidRDefault="00AA556A" w:rsidP="00AA556A">
            <w:pPr>
              <w:pStyle w:val="TableParagraph"/>
              <w:spacing w:line="210" w:lineRule="exact"/>
              <w:ind w:left="82" w:right="73"/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AA556A" w14:paraId="1D2E61E9" w14:textId="77777777" w:rsidTr="00155065">
        <w:trPr>
          <w:trHeight w:val="236"/>
        </w:trPr>
        <w:tc>
          <w:tcPr>
            <w:tcW w:w="4489" w:type="pct"/>
          </w:tcPr>
          <w:p w14:paraId="6C91F496" w14:textId="16A11499" w:rsidR="00AA556A" w:rsidRPr="00AA556A" w:rsidRDefault="00AA556A" w:rsidP="00AA556A">
            <w:pPr>
              <w:pStyle w:val="TableParagraph"/>
              <w:spacing w:line="223" w:lineRule="exact"/>
              <w:ind w:left="69"/>
              <w:rPr>
                <w:rFonts w:ascii="Arial Narrow" w:eastAsia="Times New Roman" w:hAnsi="Arial Narrow" w:cs="Calibri"/>
                <w:bCs/>
                <w:color w:val="000000"/>
                <w:kern w:val="1"/>
                <w:sz w:val="16"/>
                <w:szCs w:val="16"/>
                <w:lang w:val="it-IT" w:eastAsia="zh-CN" w:bidi="hi-IN"/>
              </w:rPr>
            </w:pPr>
            <w:r w:rsidRPr="00AA556A">
              <w:rPr>
                <w:rFonts w:ascii="Arial Narrow" w:eastAsia="Times New Roman" w:hAnsi="Arial Narrow" w:cs="Calibri"/>
                <w:bCs/>
                <w:color w:val="000000"/>
                <w:kern w:val="1"/>
                <w:sz w:val="16"/>
                <w:szCs w:val="16"/>
                <w:lang w:val="it-IT" w:eastAsia="zh-CN" w:bidi="hi-IN"/>
              </w:rPr>
              <w:t>Si prospettano soluzioni tecnologiche diverse da quelle previste nel piano d</w:t>
            </w:r>
            <w:r>
              <w:rPr>
                <w:rFonts w:ascii="Arial Narrow" w:eastAsia="Times New Roman" w:hAnsi="Arial Narrow" w:cs="Calibri"/>
                <w:bCs/>
                <w:color w:val="000000"/>
                <w:kern w:val="1"/>
                <w:sz w:val="16"/>
                <w:szCs w:val="16"/>
                <w:lang w:val="it-IT" w:eastAsia="zh-CN" w:bidi="hi-IN"/>
              </w:rPr>
              <w:t xml:space="preserve">’impresa </w:t>
            </w:r>
            <w:r w:rsidRPr="00AA556A">
              <w:rPr>
                <w:rFonts w:ascii="Arial Narrow" w:eastAsia="Times New Roman" w:hAnsi="Arial Narrow" w:cs="Calibri"/>
                <w:bCs/>
                <w:color w:val="000000"/>
                <w:kern w:val="1"/>
                <w:sz w:val="16"/>
                <w:szCs w:val="16"/>
                <w:lang w:val="it-IT" w:eastAsia="zh-CN" w:bidi="hi-IN"/>
              </w:rPr>
              <w:t>più aderenti alle</w:t>
            </w:r>
            <w:r>
              <w:rPr>
                <w:rFonts w:ascii="Arial Narrow" w:eastAsia="Times New Roman" w:hAnsi="Arial Narrow" w:cs="Calibri"/>
                <w:bCs/>
                <w:color w:val="000000"/>
                <w:kern w:val="1"/>
                <w:sz w:val="16"/>
                <w:szCs w:val="16"/>
                <w:lang w:val="it-IT" w:eastAsia="zh-CN" w:bidi="hi-IN"/>
              </w:rPr>
              <w:t xml:space="preserve"> </w:t>
            </w:r>
            <w:r w:rsidRPr="00AA556A">
              <w:rPr>
                <w:rFonts w:ascii="Arial Narrow" w:eastAsia="Times New Roman" w:hAnsi="Arial Narrow" w:cs="Calibri"/>
                <w:bCs/>
                <w:color w:val="000000"/>
                <w:kern w:val="1"/>
                <w:sz w:val="16"/>
                <w:szCs w:val="16"/>
                <w:lang w:val="it-IT" w:eastAsia="zh-CN" w:bidi="hi-IN"/>
              </w:rPr>
              <w:t>evoluzioni di mercato</w:t>
            </w:r>
          </w:p>
        </w:tc>
        <w:tc>
          <w:tcPr>
            <w:tcW w:w="256" w:type="pct"/>
          </w:tcPr>
          <w:p w14:paraId="36610658" w14:textId="0DBAAAFC" w:rsidR="00AA556A" w:rsidRDefault="00AA556A" w:rsidP="00AA556A">
            <w:pPr>
              <w:pStyle w:val="TableParagraph"/>
              <w:spacing w:before="108"/>
              <w:ind w:left="139" w:right="129"/>
              <w:jc w:val="center"/>
              <w:rPr>
                <w:sz w:val="20"/>
              </w:rPr>
            </w:pPr>
            <w:r w:rsidRPr="00C06815">
              <w:rPr>
                <w:sz w:val="20"/>
              </w:rPr>
              <w:t>SI</w:t>
            </w:r>
          </w:p>
        </w:tc>
        <w:tc>
          <w:tcPr>
            <w:tcW w:w="255" w:type="pct"/>
          </w:tcPr>
          <w:p w14:paraId="433D2E84" w14:textId="77777777" w:rsidR="00AA556A" w:rsidRDefault="00AA556A" w:rsidP="00AA556A">
            <w:pPr>
              <w:pStyle w:val="TableParagraph"/>
              <w:spacing w:before="108"/>
              <w:ind w:left="82" w:right="73"/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AA556A" w14:paraId="7E2E3B3D" w14:textId="77777777" w:rsidTr="00155065">
        <w:trPr>
          <w:trHeight w:val="229"/>
        </w:trPr>
        <w:tc>
          <w:tcPr>
            <w:tcW w:w="4489" w:type="pct"/>
          </w:tcPr>
          <w:p w14:paraId="176EE6F6" w14:textId="77777777" w:rsidR="00AA556A" w:rsidRPr="00AA556A" w:rsidRDefault="00AA556A" w:rsidP="00AA556A">
            <w:pPr>
              <w:pStyle w:val="TableParagraph"/>
              <w:spacing w:line="210" w:lineRule="exact"/>
              <w:ind w:left="69"/>
              <w:rPr>
                <w:rFonts w:ascii="Arial Narrow" w:eastAsia="Times New Roman" w:hAnsi="Arial Narrow" w:cs="Calibri"/>
                <w:bCs/>
                <w:color w:val="000000"/>
                <w:kern w:val="1"/>
                <w:sz w:val="16"/>
                <w:szCs w:val="16"/>
                <w:lang w:val="it-IT" w:eastAsia="zh-CN" w:bidi="hi-IN"/>
              </w:rPr>
            </w:pPr>
            <w:r w:rsidRPr="00AA556A">
              <w:rPr>
                <w:rFonts w:ascii="Arial Narrow" w:eastAsia="Times New Roman" w:hAnsi="Arial Narrow" w:cs="Calibri"/>
                <w:bCs/>
                <w:color w:val="000000"/>
                <w:kern w:val="1"/>
                <w:sz w:val="16"/>
                <w:szCs w:val="16"/>
                <w:lang w:val="it-IT" w:eastAsia="zh-CN" w:bidi="hi-IN"/>
              </w:rPr>
              <w:t>Sono state realizzate da imprese concorrenti soluzioni tecnologiche diverse da quelle previste nel progetto</w:t>
            </w:r>
          </w:p>
        </w:tc>
        <w:tc>
          <w:tcPr>
            <w:tcW w:w="256" w:type="pct"/>
          </w:tcPr>
          <w:p w14:paraId="149F3181" w14:textId="4D3E4576" w:rsidR="00AA556A" w:rsidRDefault="00AA556A" w:rsidP="00AA556A">
            <w:pPr>
              <w:pStyle w:val="TableParagraph"/>
              <w:spacing w:line="210" w:lineRule="exact"/>
              <w:ind w:left="139" w:right="129"/>
              <w:jc w:val="center"/>
              <w:rPr>
                <w:sz w:val="20"/>
              </w:rPr>
            </w:pPr>
            <w:r w:rsidRPr="00C06815">
              <w:rPr>
                <w:sz w:val="20"/>
              </w:rPr>
              <w:t>SI</w:t>
            </w:r>
          </w:p>
        </w:tc>
        <w:tc>
          <w:tcPr>
            <w:tcW w:w="255" w:type="pct"/>
          </w:tcPr>
          <w:p w14:paraId="3A3AD5F0" w14:textId="77777777" w:rsidR="00AA556A" w:rsidRDefault="00AA556A" w:rsidP="00AA556A">
            <w:pPr>
              <w:pStyle w:val="TableParagraph"/>
              <w:spacing w:line="210" w:lineRule="exact"/>
              <w:ind w:left="82" w:right="73"/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</w:tbl>
    <w:p w14:paraId="368C024E" w14:textId="77777777" w:rsidR="00404C54" w:rsidRDefault="00404C54" w:rsidP="00404C54">
      <w:pPr>
        <w:widowControl w:val="0"/>
        <w:tabs>
          <w:tab w:val="left" w:pos="5670"/>
        </w:tabs>
        <w:jc w:val="both"/>
        <w:rPr>
          <w:rFonts w:ascii="Arial Narrow" w:hAnsi="Arial Narrow" w:cstheme="minorHAnsi"/>
          <w:color w:val="FF0000"/>
        </w:rPr>
      </w:pPr>
    </w:p>
    <w:tbl>
      <w:tblPr>
        <w:tblW w:w="9945" w:type="dxa"/>
        <w:tblInd w:w="-137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9945"/>
      </w:tblGrid>
      <w:tr w:rsidR="00155065" w:rsidRPr="00AA556A" w14:paraId="10F8011C" w14:textId="77777777" w:rsidTr="0040340E">
        <w:tc>
          <w:tcPr>
            <w:tcW w:w="9945" w:type="dxa"/>
            <w:shd w:val="clear" w:color="auto" w:fill="FFFFFF"/>
          </w:tcPr>
          <w:p w14:paraId="149BEA53" w14:textId="77777777" w:rsidR="00155065" w:rsidRDefault="00155065" w:rsidP="00155065">
            <w:pPr>
              <w:autoSpaceDE w:val="0"/>
              <w:autoSpaceDN w:val="0"/>
              <w:adjustRightInd w:val="0"/>
              <w:rPr>
                <w:i/>
                <w:iCs/>
                <w:color w:val="auto"/>
                <w:kern w:val="0"/>
                <w:sz w:val="20"/>
                <w:szCs w:val="20"/>
                <w:lang w:eastAsia="it-IT" w:bidi="ar-SA"/>
              </w:rPr>
            </w:pPr>
            <w:r>
              <w:rPr>
                <w:i/>
                <w:iCs/>
                <w:color w:val="auto"/>
                <w:kern w:val="0"/>
                <w:sz w:val="20"/>
                <w:szCs w:val="20"/>
                <w:lang w:eastAsia="it-IT" w:bidi="ar-SA"/>
              </w:rPr>
              <w:t>(in caso di almeno una risposta affermativa specificare le cause e i prevedibili effetti sulla realizzazione del progetto; in</w:t>
            </w:r>
          </w:p>
          <w:p w14:paraId="3C794027" w14:textId="77777777" w:rsidR="00155065" w:rsidRPr="00317624" w:rsidRDefault="00155065" w:rsidP="00155065">
            <w:pPr>
              <w:pStyle w:val="Titolo2"/>
              <w:widowControl w:val="0"/>
              <w:tabs>
                <w:tab w:val="left" w:pos="540"/>
              </w:tabs>
              <w:spacing w:before="0" w:after="0"/>
              <w:ind w:left="0" w:firstLine="0"/>
              <w:jc w:val="both"/>
              <w:rPr>
                <w:rFonts w:ascii="Times New Roman" w:hAnsi="Times New Roman" w:cs="Times New Roman"/>
                <w:b w:val="0"/>
                <w:iCs/>
                <w:color w:val="auto"/>
                <w:kern w:val="0"/>
                <w:sz w:val="20"/>
                <w:szCs w:val="20"/>
                <w:lang w:eastAsia="it-IT" w:bidi="ar-SA"/>
              </w:rPr>
            </w:pPr>
            <w:r w:rsidRPr="00317624">
              <w:rPr>
                <w:rFonts w:ascii="Times New Roman" w:hAnsi="Times New Roman" w:cs="Times New Roman"/>
                <w:b w:val="0"/>
                <w:iCs/>
                <w:color w:val="auto"/>
                <w:kern w:val="0"/>
                <w:sz w:val="20"/>
                <w:szCs w:val="20"/>
                <w:lang w:eastAsia="it-IT" w:bidi="ar-SA"/>
              </w:rPr>
              <w:t>ogni caso esprimere, motivandolo, il parere sull’opportunità di continuare il progetto)</w:t>
            </w:r>
          </w:p>
          <w:p w14:paraId="1783FE79" w14:textId="77777777" w:rsidR="00155065" w:rsidRPr="00AA556A" w:rsidRDefault="00155065" w:rsidP="0040340E">
            <w:pPr>
              <w:widowControl w:val="0"/>
              <w:rPr>
                <w:rFonts w:ascii="Arial Narrow" w:hAnsi="Arial Narrow"/>
                <w:color w:val="FF0000"/>
                <w:sz w:val="18"/>
                <w:szCs w:val="18"/>
              </w:rPr>
            </w:pPr>
          </w:p>
          <w:p w14:paraId="3DC62C11" w14:textId="77777777" w:rsidR="00155065" w:rsidRPr="00AA556A" w:rsidRDefault="00155065" w:rsidP="0040340E">
            <w:pPr>
              <w:widowControl w:val="0"/>
              <w:rPr>
                <w:rFonts w:ascii="Arial Narrow" w:hAnsi="Arial Narrow"/>
                <w:color w:val="FF0000"/>
                <w:sz w:val="18"/>
                <w:szCs w:val="18"/>
              </w:rPr>
            </w:pPr>
          </w:p>
          <w:p w14:paraId="76956648" w14:textId="77777777" w:rsidR="00155065" w:rsidRPr="00AA556A" w:rsidRDefault="00155065" w:rsidP="0040340E">
            <w:pPr>
              <w:widowControl w:val="0"/>
              <w:rPr>
                <w:rFonts w:ascii="Arial Narrow" w:hAnsi="Arial Narrow"/>
                <w:color w:val="FF0000"/>
                <w:sz w:val="18"/>
                <w:szCs w:val="18"/>
              </w:rPr>
            </w:pPr>
          </w:p>
          <w:p w14:paraId="5C81DDC1" w14:textId="77777777" w:rsidR="00155065" w:rsidRPr="00AA556A" w:rsidRDefault="00155065" w:rsidP="0040340E">
            <w:pPr>
              <w:widowControl w:val="0"/>
              <w:rPr>
                <w:rFonts w:ascii="Arial Narrow" w:hAnsi="Arial Narrow"/>
                <w:color w:val="FF0000"/>
                <w:sz w:val="18"/>
                <w:szCs w:val="18"/>
              </w:rPr>
            </w:pPr>
          </w:p>
          <w:p w14:paraId="7D2509DB" w14:textId="77777777" w:rsidR="00155065" w:rsidRPr="00AA556A" w:rsidRDefault="00155065" w:rsidP="0040340E">
            <w:pPr>
              <w:widowControl w:val="0"/>
              <w:rPr>
                <w:rFonts w:ascii="Arial Narrow" w:hAnsi="Arial Narrow"/>
                <w:color w:val="FF0000"/>
              </w:rPr>
            </w:pPr>
          </w:p>
        </w:tc>
      </w:tr>
    </w:tbl>
    <w:p w14:paraId="154F4E0A" w14:textId="77777777" w:rsidR="00155065" w:rsidRPr="00AA556A" w:rsidRDefault="00155065" w:rsidP="00155065">
      <w:pPr>
        <w:widowControl w:val="0"/>
        <w:rPr>
          <w:rFonts w:ascii="Arial Narrow" w:hAnsi="Arial Narrow"/>
          <w:color w:val="FF0000"/>
        </w:rPr>
      </w:pPr>
    </w:p>
    <w:p w14:paraId="4AC6DA3C" w14:textId="77777777" w:rsidR="00155065" w:rsidRDefault="00155065" w:rsidP="00404C54">
      <w:pPr>
        <w:widowControl w:val="0"/>
        <w:tabs>
          <w:tab w:val="left" w:pos="5670"/>
        </w:tabs>
        <w:jc w:val="both"/>
        <w:rPr>
          <w:rFonts w:ascii="Arial Narrow" w:hAnsi="Arial Narrow" w:cstheme="minorHAnsi"/>
          <w:color w:val="FF0000"/>
        </w:rPr>
      </w:pPr>
    </w:p>
    <w:p w14:paraId="5D140CBC" w14:textId="77777777" w:rsidR="00155065" w:rsidRDefault="00155065" w:rsidP="00404C54">
      <w:pPr>
        <w:widowControl w:val="0"/>
        <w:tabs>
          <w:tab w:val="left" w:pos="5670"/>
        </w:tabs>
        <w:jc w:val="both"/>
        <w:rPr>
          <w:rFonts w:ascii="Arial Narrow" w:hAnsi="Arial Narrow" w:cstheme="minorHAnsi"/>
          <w:color w:val="FF0000"/>
        </w:rPr>
      </w:pPr>
    </w:p>
    <w:p w14:paraId="69D4D814" w14:textId="77777777" w:rsidR="00155065" w:rsidRDefault="00155065" w:rsidP="00404C54">
      <w:pPr>
        <w:widowControl w:val="0"/>
        <w:tabs>
          <w:tab w:val="left" w:pos="5670"/>
        </w:tabs>
        <w:jc w:val="both"/>
        <w:rPr>
          <w:rFonts w:ascii="Arial Narrow" w:hAnsi="Arial Narrow" w:cstheme="minorHAnsi"/>
          <w:color w:val="FF0000"/>
        </w:rPr>
      </w:pPr>
    </w:p>
    <w:p w14:paraId="38F52347" w14:textId="303E9495" w:rsidR="0092430A" w:rsidRPr="00815730" w:rsidRDefault="0092430A" w:rsidP="00815730">
      <w:pPr>
        <w:pStyle w:val="Titolo2"/>
        <w:spacing w:before="43"/>
        <w:rPr>
          <w:rFonts w:ascii="Arial Narrow" w:hAnsi="Arial Narrow" w:cs="Calibri"/>
          <w:i w:val="0"/>
          <w:color w:val="365F91"/>
          <w:sz w:val="24"/>
          <w:szCs w:val="24"/>
        </w:rPr>
      </w:pPr>
      <w:r w:rsidRPr="00815730">
        <w:rPr>
          <w:rFonts w:ascii="Arial Narrow" w:hAnsi="Arial Narrow" w:cs="Calibri"/>
          <w:i w:val="0"/>
          <w:color w:val="365F91"/>
          <w:sz w:val="24"/>
          <w:szCs w:val="24"/>
        </w:rPr>
        <w:t xml:space="preserve">Altre informazioni </w:t>
      </w:r>
    </w:p>
    <w:p w14:paraId="2F5732C3" w14:textId="396F76FE" w:rsidR="0092430A" w:rsidRPr="00E33BB7" w:rsidRDefault="0092430A" w:rsidP="00B4205E">
      <w:pPr>
        <w:tabs>
          <w:tab w:val="num" w:pos="567"/>
        </w:tabs>
        <w:spacing w:beforeLines="20" w:before="48" w:afterLines="20" w:after="48"/>
        <w:rPr>
          <w:rFonts w:ascii="Arial Narrow" w:hAnsi="Arial Narrow"/>
          <w:i/>
          <w:color w:val="auto"/>
          <w:sz w:val="20"/>
          <w:szCs w:val="20"/>
        </w:rPr>
      </w:pPr>
      <w:r w:rsidRPr="00E33BB7">
        <w:rPr>
          <w:rFonts w:ascii="Arial Narrow" w:hAnsi="Arial Narrow"/>
          <w:i/>
          <w:color w:val="auto"/>
          <w:sz w:val="20"/>
          <w:szCs w:val="20"/>
        </w:rPr>
        <w:t>Riportare in questa sezione eventuali altri contenuti tecnici non descritti nelle sezioni precedenti, segnala</w:t>
      </w:r>
      <w:r w:rsidR="001B040A" w:rsidRPr="00E33BB7">
        <w:rPr>
          <w:rFonts w:ascii="Arial Narrow" w:hAnsi="Arial Narrow"/>
          <w:i/>
          <w:color w:val="auto"/>
          <w:sz w:val="20"/>
          <w:szCs w:val="20"/>
        </w:rPr>
        <w:t>ndo</w:t>
      </w:r>
      <w:r w:rsidRPr="00E33BB7">
        <w:rPr>
          <w:rFonts w:ascii="Arial Narrow" w:hAnsi="Arial Narrow"/>
          <w:i/>
          <w:color w:val="auto"/>
          <w:sz w:val="20"/>
          <w:szCs w:val="20"/>
        </w:rPr>
        <w:t xml:space="preserve"> e motiva</w:t>
      </w:r>
      <w:r w:rsidR="001B040A" w:rsidRPr="00E33BB7">
        <w:rPr>
          <w:rFonts w:ascii="Arial Narrow" w:hAnsi="Arial Narrow"/>
          <w:i/>
          <w:color w:val="auto"/>
          <w:sz w:val="20"/>
          <w:szCs w:val="20"/>
        </w:rPr>
        <w:t xml:space="preserve">ndo </w:t>
      </w:r>
      <w:r w:rsidRPr="00E33BB7">
        <w:rPr>
          <w:rFonts w:ascii="Arial Narrow" w:hAnsi="Arial Narrow"/>
          <w:i/>
          <w:color w:val="auto"/>
          <w:sz w:val="20"/>
          <w:szCs w:val="20"/>
        </w:rPr>
        <w:t>eventuali modifiche progettuali, eventuali scostamenti in termini di riduzione/aumento delle spese previste</w:t>
      </w:r>
      <w:r w:rsidR="00883F82" w:rsidRPr="00E33BB7">
        <w:rPr>
          <w:rFonts w:ascii="Arial Narrow" w:hAnsi="Arial Narrow"/>
          <w:i/>
          <w:color w:val="auto"/>
          <w:sz w:val="20"/>
          <w:szCs w:val="20"/>
        </w:rPr>
        <w:t xml:space="preserve"> e riporta</w:t>
      </w:r>
      <w:r w:rsidR="001B040A" w:rsidRPr="00E33BB7">
        <w:rPr>
          <w:rFonts w:ascii="Arial Narrow" w:hAnsi="Arial Narrow"/>
          <w:i/>
          <w:color w:val="auto"/>
          <w:sz w:val="20"/>
          <w:szCs w:val="20"/>
        </w:rPr>
        <w:t>ndo</w:t>
      </w:r>
      <w:r w:rsidR="00883F82" w:rsidRPr="00E33BB7">
        <w:rPr>
          <w:rFonts w:ascii="Arial Narrow" w:hAnsi="Arial Narrow"/>
          <w:i/>
          <w:color w:val="auto"/>
          <w:sz w:val="20"/>
          <w:szCs w:val="20"/>
        </w:rPr>
        <w:t xml:space="preserve"> qualsiasi notizia utile a comprendere e verificare le spese rendicontate</w:t>
      </w:r>
      <w:r w:rsidR="006D22AD" w:rsidRPr="00E33BB7">
        <w:rPr>
          <w:rFonts w:ascii="Arial Narrow" w:hAnsi="Arial Narrow"/>
          <w:i/>
          <w:color w:val="auto"/>
          <w:sz w:val="20"/>
          <w:szCs w:val="20"/>
        </w:rPr>
        <w:t xml:space="preserve"> </w:t>
      </w:r>
      <w:r w:rsidR="00420F70" w:rsidRPr="00E33BB7">
        <w:rPr>
          <w:rFonts w:ascii="Arial Narrow" w:hAnsi="Arial Narrow"/>
          <w:i/>
          <w:color w:val="auto"/>
          <w:sz w:val="20"/>
          <w:szCs w:val="20"/>
        </w:rPr>
        <w:t>in funzione del progetto realizzato</w:t>
      </w:r>
      <w:r w:rsidRPr="00E33BB7">
        <w:rPr>
          <w:rFonts w:ascii="Arial Narrow" w:hAnsi="Arial Narrow"/>
          <w:i/>
          <w:iCs/>
          <w:color w:val="auto"/>
          <w:sz w:val="20"/>
          <w:szCs w:val="20"/>
        </w:rPr>
        <w:t>.</w:t>
      </w:r>
    </w:p>
    <w:p w14:paraId="3F431FC2" w14:textId="77777777" w:rsidR="0092430A" w:rsidRPr="00AA556A" w:rsidRDefault="0092430A" w:rsidP="004A0303">
      <w:pPr>
        <w:widowControl w:val="0"/>
        <w:tabs>
          <w:tab w:val="left" w:pos="2448"/>
        </w:tabs>
        <w:rPr>
          <w:rFonts w:ascii="Arial Narrow" w:hAnsi="Arial Narrow"/>
          <w:color w:val="FF0000"/>
        </w:rPr>
      </w:pPr>
    </w:p>
    <w:tbl>
      <w:tblPr>
        <w:tblW w:w="9945" w:type="dxa"/>
        <w:tblInd w:w="-137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9945"/>
      </w:tblGrid>
      <w:tr w:rsidR="00AA556A" w:rsidRPr="00AA556A" w14:paraId="113E0835" w14:textId="77777777" w:rsidTr="00004C12">
        <w:tc>
          <w:tcPr>
            <w:tcW w:w="9945" w:type="dxa"/>
            <w:shd w:val="clear" w:color="auto" w:fill="FFFFFF"/>
          </w:tcPr>
          <w:p w14:paraId="0D2622CE" w14:textId="77777777" w:rsidR="0092430A" w:rsidRPr="00AA556A" w:rsidRDefault="0092430A" w:rsidP="004A0303">
            <w:pPr>
              <w:widowControl w:val="0"/>
              <w:rPr>
                <w:rFonts w:ascii="Arial Narrow" w:hAnsi="Arial Narrow"/>
                <w:color w:val="FF0000"/>
                <w:sz w:val="18"/>
                <w:szCs w:val="18"/>
              </w:rPr>
            </w:pPr>
          </w:p>
          <w:p w14:paraId="0B11FDB3" w14:textId="77777777" w:rsidR="0092430A" w:rsidRPr="00AA556A" w:rsidRDefault="0092430A" w:rsidP="004A0303">
            <w:pPr>
              <w:widowControl w:val="0"/>
              <w:rPr>
                <w:rFonts w:ascii="Arial Narrow" w:hAnsi="Arial Narrow"/>
                <w:color w:val="FF0000"/>
                <w:sz w:val="18"/>
                <w:szCs w:val="18"/>
              </w:rPr>
            </w:pPr>
          </w:p>
          <w:p w14:paraId="7D2BE36E" w14:textId="77777777" w:rsidR="00DF0FEA" w:rsidRPr="00AA556A" w:rsidRDefault="00DF0FEA" w:rsidP="004A0303">
            <w:pPr>
              <w:widowControl w:val="0"/>
              <w:rPr>
                <w:rFonts w:ascii="Arial Narrow" w:hAnsi="Arial Narrow"/>
                <w:color w:val="FF0000"/>
                <w:sz w:val="18"/>
                <w:szCs w:val="18"/>
              </w:rPr>
            </w:pPr>
          </w:p>
          <w:p w14:paraId="7DF59000" w14:textId="77777777" w:rsidR="00DF0FEA" w:rsidRPr="00AA556A" w:rsidRDefault="00DF0FEA" w:rsidP="004A0303">
            <w:pPr>
              <w:widowControl w:val="0"/>
              <w:rPr>
                <w:rFonts w:ascii="Arial Narrow" w:hAnsi="Arial Narrow"/>
                <w:color w:val="FF0000"/>
                <w:sz w:val="18"/>
                <w:szCs w:val="18"/>
              </w:rPr>
            </w:pPr>
          </w:p>
          <w:p w14:paraId="7B3F8B6A" w14:textId="77777777" w:rsidR="00DF0FEA" w:rsidRPr="00AA556A" w:rsidRDefault="00DF0FEA" w:rsidP="004A0303">
            <w:pPr>
              <w:widowControl w:val="0"/>
              <w:rPr>
                <w:rFonts w:ascii="Arial Narrow" w:hAnsi="Arial Narrow"/>
                <w:color w:val="FF0000"/>
                <w:sz w:val="18"/>
                <w:szCs w:val="18"/>
              </w:rPr>
            </w:pPr>
          </w:p>
          <w:p w14:paraId="11DE1E53" w14:textId="77777777" w:rsidR="0092430A" w:rsidRPr="00AA556A" w:rsidRDefault="0092430A" w:rsidP="004A0303">
            <w:pPr>
              <w:widowControl w:val="0"/>
              <w:rPr>
                <w:rFonts w:ascii="Arial Narrow" w:hAnsi="Arial Narrow"/>
                <w:color w:val="FF0000"/>
              </w:rPr>
            </w:pPr>
          </w:p>
        </w:tc>
      </w:tr>
    </w:tbl>
    <w:p w14:paraId="13CD999F" w14:textId="77777777" w:rsidR="0092430A" w:rsidRPr="00AA556A" w:rsidRDefault="0092430A" w:rsidP="004A0303">
      <w:pPr>
        <w:widowControl w:val="0"/>
        <w:rPr>
          <w:rFonts w:ascii="Arial Narrow" w:hAnsi="Arial Narrow"/>
          <w:color w:val="FF0000"/>
        </w:rPr>
      </w:pPr>
    </w:p>
    <w:p w14:paraId="5BF9C6A1" w14:textId="77777777" w:rsidR="00420F70" w:rsidRPr="00881B1E" w:rsidRDefault="00420F70" w:rsidP="004A0303">
      <w:pPr>
        <w:widowControl w:val="0"/>
        <w:rPr>
          <w:rFonts w:ascii="Arial Narrow" w:hAnsi="Arial Narrow"/>
        </w:rPr>
      </w:pPr>
    </w:p>
    <w:p w14:paraId="4780D7FE" w14:textId="77777777" w:rsidR="006B08D3" w:rsidRPr="00E57BF1" w:rsidRDefault="006B08D3" w:rsidP="006B08D3">
      <w:pPr>
        <w:spacing w:line="276" w:lineRule="auto"/>
        <w:ind w:left="5670" w:hanging="2"/>
        <w:jc w:val="both"/>
        <w:rPr>
          <w:rFonts w:ascii="Calibri" w:eastAsia="Calibri" w:hAnsi="Calibri" w:cs="Calibri"/>
          <w:sz w:val="18"/>
          <w:szCs w:val="18"/>
        </w:rPr>
      </w:pPr>
      <w:r w:rsidRPr="00E57BF1">
        <w:rPr>
          <w:rFonts w:ascii="Calibri" w:eastAsia="Calibri" w:hAnsi="Calibri" w:cs="Calibri"/>
          <w:sz w:val="18"/>
          <w:szCs w:val="18"/>
        </w:rPr>
        <w:t>Firma del Legale Rappresentante</w:t>
      </w:r>
    </w:p>
    <w:p w14:paraId="34EB0E7B" w14:textId="77777777" w:rsidR="006B08D3" w:rsidRPr="00E57BF1" w:rsidRDefault="006B08D3" w:rsidP="006B08D3">
      <w:pPr>
        <w:spacing w:line="276" w:lineRule="auto"/>
        <w:jc w:val="both"/>
        <w:rPr>
          <w:rFonts w:ascii="Calibri" w:eastAsia="Calibri" w:hAnsi="Calibri" w:cs="Calibri"/>
          <w:sz w:val="18"/>
          <w:szCs w:val="18"/>
        </w:rPr>
      </w:pPr>
      <w:r w:rsidRPr="00E57BF1">
        <w:rPr>
          <w:rFonts w:ascii="Calibri" w:eastAsia="Calibri" w:hAnsi="Calibri" w:cs="Calibri"/>
          <w:sz w:val="18"/>
          <w:szCs w:val="18"/>
        </w:rPr>
        <w:tab/>
      </w:r>
      <w:r w:rsidRPr="00E57BF1">
        <w:rPr>
          <w:rFonts w:ascii="Calibri" w:eastAsia="Calibri" w:hAnsi="Calibri" w:cs="Calibri"/>
          <w:sz w:val="18"/>
          <w:szCs w:val="18"/>
        </w:rPr>
        <w:tab/>
      </w:r>
      <w:r w:rsidRPr="00E57BF1">
        <w:rPr>
          <w:rFonts w:ascii="Calibri" w:eastAsia="Calibri" w:hAnsi="Calibri" w:cs="Calibri"/>
          <w:sz w:val="18"/>
          <w:szCs w:val="18"/>
        </w:rPr>
        <w:tab/>
      </w:r>
      <w:r w:rsidRPr="00E57BF1">
        <w:rPr>
          <w:rFonts w:ascii="Calibri" w:eastAsia="Calibri" w:hAnsi="Calibri" w:cs="Calibri"/>
          <w:sz w:val="18"/>
          <w:szCs w:val="18"/>
        </w:rPr>
        <w:tab/>
      </w:r>
      <w:r w:rsidRPr="00E57BF1">
        <w:rPr>
          <w:rFonts w:ascii="Calibri" w:eastAsia="Calibri" w:hAnsi="Calibri" w:cs="Calibri"/>
          <w:sz w:val="18"/>
          <w:szCs w:val="18"/>
        </w:rPr>
        <w:tab/>
      </w:r>
      <w:r w:rsidRPr="00E57BF1">
        <w:rPr>
          <w:rFonts w:ascii="Calibri" w:eastAsia="Calibri" w:hAnsi="Calibri" w:cs="Calibri"/>
          <w:sz w:val="18"/>
          <w:szCs w:val="18"/>
        </w:rPr>
        <w:tab/>
      </w:r>
      <w:r w:rsidRPr="00E57BF1">
        <w:rPr>
          <w:rFonts w:ascii="Calibri" w:eastAsia="Calibri" w:hAnsi="Calibri" w:cs="Calibri"/>
          <w:sz w:val="18"/>
          <w:szCs w:val="18"/>
        </w:rPr>
        <w:tab/>
      </w:r>
    </w:p>
    <w:p w14:paraId="38974B0B" w14:textId="77777777" w:rsidR="006B08D3" w:rsidRPr="00E57BF1" w:rsidRDefault="006B08D3" w:rsidP="006B08D3">
      <w:pPr>
        <w:spacing w:line="276" w:lineRule="auto"/>
        <w:jc w:val="both"/>
        <w:rPr>
          <w:rFonts w:ascii="Calibri" w:eastAsia="Calibri" w:hAnsi="Calibri" w:cs="Calibri"/>
          <w:sz w:val="18"/>
          <w:szCs w:val="18"/>
        </w:rPr>
      </w:pPr>
    </w:p>
    <w:p w14:paraId="1F26ADFB" w14:textId="77777777" w:rsidR="006B08D3" w:rsidRPr="00E57BF1" w:rsidRDefault="006B08D3" w:rsidP="006B08D3">
      <w:pPr>
        <w:spacing w:line="276" w:lineRule="auto"/>
        <w:ind w:left="4948" w:firstLine="720"/>
        <w:jc w:val="both"/>
        <w:rPr>
          <w:rFonts w:ascii="Calibri" w:eastAsia="Calibri" w:hAnsi="Calibri" w:cs="Calibri"/>
          <w:sz w:val="18"/>
          <w:szCs w:val="18"/>
        </w:rPr>
      </w:pPr>
      <w:r w:rsidRPr="00E57BF1">
        <w:rPr>
          <w:rFonts w:ascii="Calibri" w:eastAsia="Calibri" w:hAnsi="Calibri" w:cs="Calibri"/>
          <w:sz w:val="18"/>
          <w:szCs w:val="18"/>
        </w:rPr>
        <w:t>__________________________</w:t>
      </w:r>
    </w:p>
    <w:p w14:paraId="29ED2684" w14:textId="77777777" w:rsidR="006B08D3" w:rsidRPr="00E57BF1" w:rsidRDefault="006B08D3" w:rsidP="006B08D3">
      <w:pPr>
        <w:spacing w:line="276" w:lineRule="auto"/>
        <w:jc w:val="both"/>
        <w:rPr>
          <w:rFonts w:ascii="Calibri" w:eastAsia="Calibri" w:hAnsi="Calibri" w:cs="Calibri"/>
          <w:sz w:val="18"/>
          <w:szCs w:val="18"/>
        </w:rPr>
      </w:pPr>
    </w:p>
    <w:p w14:paraId="09EB4F80" w14:textId="77777777" w:rsidR="006B08D3" w:rsidRPr="00E57BF1" w:rsidRDefault="006B08D3" w:rsidP="006B08D3">
      <w:pPr>
        <w:spacing w:line="276" w:lineRule="auto"/>
        <w:jc w:val="both"/>
        <w:rPr>
          <w:rFonts w:ascii="Calibri" w:eastAsia="Calibri" w:hAnsi="Calibri" w:cs="Calibri"/>
          <w:sz w:val="18"/>
          <w:szCs w:val="18"/>
        </w:rPr>
      </w:pPr>
    </w:p>
    <w:p w14:paraId="2355A829" w14:textId="77777777" w:rsidR="006B08D3" w:rsidRPr="00E57BF1" w:rsidRDefault="006B08D3" w:rsidP="006B08D3">
      <w:pPr>
        <w:spacing w:line="276" w:lineRule="auto"/>
        <w:jc w:val="both"/>
        <w:rPr>
          <w:rFonts w:ascii="Calibri" w:eastAsia="Calibri" w:hAnsi="Calibri" w:cs="Calibri"/>
          <w:sz w:val="18"/>
          <w:szCs w:val="18"/>
        </w:rPr>
      </w:pPr>
    </w:p>
    <w:p w14:paraId="2820EB63" w14:textId="77777777" w:rsidR="006B08D3" w:rsidRPr="00E57BF1" w:rsidRDefault="006B08D3" w:rsidP="006B08D3">
      <w:pPr>
        <w:spacing w:line="276" w:lineRule="auto"/>
        <w:jc w:val="both"/>
        <w:rPr>
          <w:rFonts w:ascii="Calibri" w:eastAsia="Calibri" w:hAnsi="Calibri" w:cs="Calibri"/>
          <w:b/>
          <w:bCs/>
          <w:sz w:val="18"/>
          <w:szCs w:val="18"/>
          <w:highlight w:val="lightGray"/>
        </w:rPr>
      </w:pPr>
      <w:r w:rsidRPr="00E57BF1">
        <w:rPr>
          <w:rFonts w:ascii="Calibri" w:eastAsia="Calibri" w:hAnsi="Calibri" w:cs="Calibri"/>
          <w:b/>
          <w:bCs/>
          <w:sz w:val="18"/>
          <w:szCs w:val="18"/>
        </w:rPr>
        <w:t xml:space="preserve">MODELLO DA SIGLARE DIGITALMENTE IN FORMATO </w:t>
      </w:r>
      <w:r w:rsidRPr="00E57BF1">
        <w:rPr>
          <w:rFonts w:ascii="Calibri" w:eastAsia="Calibri" w:hAnsi="Calibri" w:cs="Calibri"/>
          <w:b/>
          <w:bCs/>
          <w:sz w:val="18"/>
          <w:szCs w:val="18"/>
          <w:u w:val="single"/>
        </w:rPr>
        <w:t>PADES</w:t>
      </w:r>
      <w:r w:rsidRPr="00E57BF1">
        <w:rPr>
          <w:rFonts w:ascii="Calibri" w:eastAsia="Calibri" w:hAnsi="Calibri" w:cs="Calibri"/>
          <w:b/>
          <w:bCs/>
          <w:sz w:val="18"/>
          <w:szCs w:val="18"/>
        </w:rPr>
        <w:t>.</w:t>
      </w:r>
    </w:p>
    <w:p w14:paraId="60F23FE4" w14:textId="570720C4" w:rsidR="0092430A" w:rsidRPr="00876A52" w:rsidRDefault="0092430A" w:rsidP="006B08D3">
      <w:pPr>
        <w:widowControl w:val="0"/>
        <w:tabs>
          <w:tab w:val="left" w:pos="5954"/>
          <w:tab w:val="left" w:pos="9636"/>
        </w:tabs>
        <w:jc w:val="both"/>
        <w:rPr>
          <w:rFonts w:ascii="Calibri" w:hAnsi="Calibri"/>
        </w:rPr>
      </w:pPr>
    </w:p>
    <w:sectPr w:rsidR="0092430A" w:rsidRPr="00876A52" w:rsidSect="006B08D3">
      <w:headerReference w:type="even" r:id="rId11"/>
      <w:headerReference w:type="default" r:id="rId12"/>
      <w:footerReference w:type="even" r:id="rId13"/>
      <w:footerReference w:type="default" r:id="rId14"/>
      <w:pgSz w:w="11904" w:h="16836"/>
      <w:pgMar w:top="212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DD7D1" w14:textId="77777777" w:rsidR="00F40B78" w:rsidRDefault="00F40B78">
      <w:r>
        <w:separator/>
      </w:r>
    </w:p>
  </w:endnote>
  <w:endnote w:type="continuationSeparator" w:id="0">
    <w:p w14:paraId="44032DE0" w14:textId="77777777" w:rsidR="00F40B78" w:rsidRDefault="00F40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BD84" w14:textId="77777777" w:rsidR="0092430A" w:rsidRPr="007B03F0" w:rsidRDefault="0092430A" w:rsidP="00374D8C">
    <w:pPr>
      <w:pStyle w:val="Pidipagina"/>
      <w:framePr w:wrap="around" w:vAnchor="text" w:hAnchor="margin" w:xAlign="right" w:y="1"/>
      <w:rPr>
        <w:rStyle w:val="Numeropagina"/>
        <w:rFonts w:ascii="Arial Narrow" w:hAnsi="Arial Narrow" w:cs="Arial"/>
        <w:sz w:val="18"/>
        <w:szCs w:val="18"/>
      </w:rPr>
    </w:pPr>
    <w:r w:rsidRPr="007B03F0">
      <w:rPr>
        <w:rStyle w:val="Numeropagina"/>
        <w:rFonts w:ascii="Arial Narrow" w:hAnsi="Arial Narrow" w:cs="Arial"/>
        <w:sz w:val="18"/>
        <w:szCs w:val="18"/>
      </w:rPr>
      <w:fldChar w:fldCharType="begin"/>
    </w:r>
    <w:r w:rsidRPr="007B03F0">
      <w:rPr>
        <w:rStyle w:val="Numeropagina"/>
        <w:rFonts w:ascii="Arial Narrow" w:hAnsi="Arial Narrow" w:cs="Arial"/>
        <w:sz w:val="18"/>
        <w:szCs w:val="18"/>
      </w:rPr>
      <w:instrText xml:space="preserve">PAGE  </w:instrText>
    </w:r>
    <w:r w:rsidRPr="007B03F0">
      <w:rPr>
        <w:rStyle w:val="Numeropagina"/>
        <w:rFonts w:ascii="Arial Narrow" w:hAnsi="Arial Narrow" w:cs="Arial"/>
        <w:sz w:val="18"/>
        <w:szCs w:val="18"/>
      </w:rPr>
      <w:fldChar w:fldCharType="separate"/>
    </w:r>
    <w:r w:rsidR="00DB0667" w:rsidRPr="007B03F0">
      <w:rPr>
        <w:rStyle w:val="Numeropagina"/>
        <w:rFonts w:ascii="Arial Narrow" w:hAnsi="Arial Narrow" w:cs="Arial"/>
        <w:noProof/>
        <w:sz w:val="18"/>
        <w:szCs w:val="18"/>
      </w:rPr>
      <w:t>4</w:t>
    </w:r>
    <w:r w:rsidRPr="007B03F0">
      <w:rPr>
        <w:rStyle w:val="Numeropagina"/>
        <w:rFonts w:ascii="Arial Narrow" w:hAnsi="Arial Narrow" w:cs="Arial"/>
        <w:sz w:val="18"/>
        <w:szCs w:val="18"/>
      </w:rPr>
      <w:fldChar w:fldCharType="end"/>
    </w:r>
  </w:p>
  <w:p w14:paraId="35F31811" w14:textId="77777777" w:rsidR="0092430A" w:rsidRDefault="0092430A" w:rsidP="00374D8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1D47" w14:textId="77777777" w:rsidR="0092430A" w:rsidRPr="007B03F0" w:rsidRDefault="0092430A" w:rsidP="00374D8C">
    <w:pPr>
      <w:pStyle w:val="Pidipagina"/>
      <w:framePr w:wrap="around" w:vAnchor="text" w:hAnchor="margin" w:xAlign="right" w:y="1"/>
      <w:rPr>
        <w:rStyle w:val="Numeropagina"/>
        <w:rFonts w:ascii="Arial Narrow" w:hAnsi="Arial Narrow"/>
        <w:sz w:val="18"/>
        <w:szCs w:val="18"/>
      </w:rPr>
    </w:pPr>
    <w:r w:rsidRPr="007B03F0">
      <w:rPr>
        <w:rStyle w:val="Numeropagina"/>
        <w:rFonts w:ascii="Arial Narrow" w:hAnsi="Arial Narrow"/>
        <w:sz w:val="18"/>
        <w:szCs w:val="18"/>
      </w:rPr>
      <w:fldChar w:fldCharType="begin"/>
    </w:r>
    <w:r w:rsidRPr="007B03F0">
      <w:rPr>
        <w:rStyle w:val="Numeropagina"/>
        <w:rFonts w:ascii="Arial Narrow" w:hAnsi="Arial Narrow"/>
        <w:sz w:val="18"/>
        <w:szCs w:val="18"/>
      </w:rPr>
      <w:instrText xml:space="preserve">PAGE  </w:instrText>
    </w:r>
    <w:r w:rsidRPr="007B03F0">
      <w:rPr>
        <w:rStyle w:val="Numeropagina"/>
        <w:rFonts w:ascii="Arial Narrow" w:hAnsi="Arial Narrow"/>
        <w:sz w:val="18"/>
        <w:szCs w:val="18"/>
      </w:rPr>
      <w:fldChar w:fldCharType="separate"/>
    </w:r>
    <w:r w:rsidR="00DB0667" w:rsidRPr="007B03F0">
      <w:rPr>
        <w:rStyle w:val="Numeropagina"/>
        <w:rFonts w:ascii="Arial Narrow" w:hAnsi="Arial Narrow"/>
        <w:noProof/>
        <w:sz w:val="18"/>
        <w:szCs w:val="18"/>
      </w:rPr>
      <w:t>3</w:t>
    </w:r>
    <w:r w:rsidRPr="007B03F0">
      <w:rPr>
        <w:rStyle w:val="Numeropagina"/>
        <w:rFonts w:ascii="Arial Narrow" w:hAnsi="Arial Narrow"/>
        <w:sz w:val="18"/>
        <w:szCs w:val="18"/>
      </w:rPr>
      <w:fldChar w:fldCharType="end"/>
    </w:r>
  </w:p>
  <w:p w14:paraId="66DD304A" w14:textId="77777777" w:rsidR="0092430A" w:rsidRDefault="0092430A" w:rsidP="00374D8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2AF2F" w14:textId="77777777" w:rsidR="00F40B78" w:rsidRDefault="00F40B78">
      <w:r>
        <w:separator/>
      </w:r>
    </w:p>
  </w:footnote>
  <w:footnote w:type="continuationSeparator" w:id="0">
    <w:p w14:paraId="57EF24EC" w14:textId="77777777" w:rsidR="00F40B78" w:rsidRDefault="00F40B78">
      <w:r>
        <w:continuationSeparator/>
      </w:r>
    </w:p>
  </w:footnote>
  <w:footnote w:id="1">
    <w:p w14:paraId="2D378765" w14:textId="77777777" w:rsidR="0092430A" w:rsidRPr="00881B1E" w:rsidRDefault="0092430A" w:rsidP="00881B1E">
      <w:pPr>
        <w:pStyle w:val="Testonotaapidipagina"/>
        <w:jc w:val="both"/>
        <w:rPr>
          <w:rFonts w:ascii="Arial Narrow" w:hAnsi="Arial Narrow"/>
          <w:iCs/>
        </w:rPr>
      </w:pPr>
      <w:r w:rsidRPr="00496EBF">
        <w:rPr>
          <w:rStyle w:val="Rimandonotaapidipagina"/>
          <w:rFonts w:ascii="Arial Narrow" w:hAnsi="Arial Narrow"/>
        </w:rPr>
        <w:footnoteRef/>
      </w:r>
      <w:r w:rsidRPr="00496EBF">
        <w:rPr>
          <w:rFonts w:ascii="Arial Narrow" w:hAnsi="Arial Narrow"/>
        </w:rPr>
        <w:t xml:space="preserve"> </w:t>
      </w:r>
      <w:r w:rsidRPr="00881B1E">
        <w:rPr>
          <w:rFonts w:ascii="Arial Narrow" w:hAnsi="Arial Narrow" w:cs="Calibri"/>
          <w:iCs/>
          <w:sz w:val="18"/>
          <w:szCs w:val="18"/>
        </w:rPr>
        <w:t>Come inserita nella Domanda di concessione del contributo</w:t>
      </w:r>
    </w:p>
  </w:footnote>
  <w:footnote w:id="2">
    <w:p w14:paraId="4651F852" w14:textId="77777777" w:rsidR="0092430A" w:rsidRDefault="0092430A" w:rsidP="00881B1E">
      <w:pPr>
        <w:pStyle w:val="Testonotaapidipagina"/>
        <w:jc w:val="both"/>
      </w:pPr>
      <w:r w:rsidRPr="00881B1E">
        <w:rPr>
          <w:rStyle w:val="Rimandonotaapidipagina"/>
          <w:rFonts w:ascii="Arial Narrow" w:hAnsi="Arial Narrow"/>
          <w:iCs/>
        </w:rPr>
        <w:footnoteRef/>
      </w:r>
      <w:r w:rsidRPr="00881B1E">
        <w:rPr>
          <w:rFonts w:ascii="Arial Narrow" w:hAnsi="Arial Narrow"/>
          <w:iCs/>
        </w:rPr>
        <w:t xml:space="preserve"> </w:t>
      </w:r>
      <w:r w:rsidRPr="00881B1E">
        <w:rPr>
          <w:rFonts w:ascii="Arial Narrow" w:hAnsi="Arial Narrow" w:cs="Calibri"/>
          <w:iCs/>
          <w:sz w:val="18"/>
          <w:szCs w:val="18"/>
        </w:rPr>
        <w:t>Riportare il Titolo indicato della Domanda di concessione del contributo</w:t>
      </w:r>
    </w:p>
  </w:footnote>
  <w:footnote w:id="3">
    <w:p w14:paraId="5288AB8A" w14:textId="3737FFD7" w:rsidR="00E33BB7" w:rsidRPr="00496EBF" w:rsidRDefault="00E33BB7" w:rsidP="00F7086F">
      <w:pPr>
        <w:pStyle w:val="Testonotaapidipagina"/>
        <w:jc w:val="both"/>
        <w:rPr>
          <w:rFonts w:ascii="Arial Narrow" w:hAnsi="Arial Narrow" w:cs="Arial"/>
          <w:sz w:val="18"/>
          <w:szCs w:val="18"/>
        </w:rPr>
      </w:pPr>
      <w:r w:rsidRPr="00AD3AF4">
        <w:rPr>
          <w:rStyle w:val="Rimandonotaapidipagina"/>
          <w:rFonts w:ascii="Arial Narrow" w:hAnsi="Arial Narrow"/>
        </w:rPr>
        <w:footnoteRef/>
      </w:r>
      <w:r w:rsidRPr="00496EBF">
        <w:rPr>
          <w:rFonts w:ascii="Arial Narrow" w:hAnsi="Arial Narrow" w:cs="Arial"/>
          <w:sz w:val="18"/>
          <w:szCs w:val="18"/>
        </w:rPr>
        <w:t xml:space="preserve"> Il costo unitario fa riferimento al costo del singolo elemento al netto di sconti, imposte e oneri. L’IVA è compresa se non è un costo detraibile per il beneficiario.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6891" w14:textId="40E5B451" w:rsidR="00F0467F" w:rsidRDefault="00966604" w:rsidP="00966604">
    <w:pPr>
      <w:pStyle w:val="Intestazione"/>
      <w:jc w:val="center"/>
    </w:pPr>
    <w:r w:rsidRPr="00D14FD4">
      <w:rPr>
        <w:noProof/>
        <w:lang w:eastAsia="it-IT"/>
      </w:rPr>
      <w:drawing>
        <wp:inline distT="0" distB="0" distL="0" distR="0" wp14:anchorId="4743634A" wp14:editId="7F44DBE1">
          <wp:extent cx="4191000" cy="534035"/>
          <wp:effectExtent l="0" t="0" r="0" b="0"/>
          <wp:docPr id="21003589" name="Immagine 1" descr="Immagine che contiene testo, logo, Carattere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logo, Carattere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0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ED9CC" w14:textId="4CB75765" w:rsidR="008173D1" w:rsidRDefault="00966604" w:rsidP="00966604">
    <w:pPr>
      <w:pStyle w:val="Intestazione"/>
      <w:jc w:val="center"/>
    </w:pPr>
    <w:r w:rsidRPr="00D14FD4">
      <w:rPr>
        <w:noProof/>
        <w:lang w:eastAsia="it-IT"/>
      </w:rPr>
      <w:drawing>
        <wp:inline distT="0" distB="0" distL="0" distR="0" wp14:anchorId="30A0A8EA" wp14:editId="0EF73D08">
          <wp:extent cx="5798229" cy="738835"/>
          <wp:effectExtent l="0" t="0" r="0" b="4445"/>
          <wp:docPr id="1000939259" name="Immagine 1" descr="Immagine che contiene testo, logo, Carattere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logo, Carattere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5059" cy="743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i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25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540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firstLine="84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111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1404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firstLine="1710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18577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18577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18577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Num3"/>
    <w:lvl w:ilvl="0">
      <w:start w:val="1"/>
      <w:numFmt w:val="none"/>
      <w:suff w:val="nothing"/>
      <w:lvlText w:val="​"/>
      <w:lvlJc w:val="left"/>
      <w:pPr>
        <w:tabs>
          <w:tab w:val="num" w:pos="0"/>
        </w:tabs>
        <w:ind w:left="432" w:firstLine="1296"/>
      </w:pPr>
      <w:rPr>
        <w:rFonts w:cs="Times New Roman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576" w:firstLine="1728"/>
      </w:pPr>
      <w:rPr>
        <w:rFonts w:cs="Times New Roman"/>
      </w:r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720" w:firstLine="2160"/>
      </w:pPr>
      <w:rPr>
        <w:rFonts w:cs="Times New Roman"/>
      </w:r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864" w:firstLine="2592"/>
      </w:pPr>
      <w:rPr>
        <w:rFonts w:cs="Times New Roman"/>
      </w:r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1008" w:firstLine="3024"/>
      </w:pPr>
      <w:rPr>
        <w:rFonts w:cs="Times New Roman"/>
      </w:r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1152" w:firstLine="3456"/>
      </w:pPr>
      <w:rPr>
        <w:rFonts w:cs="Times New Roman"/>
      </w:r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1296" w:firstLine="3887"/>
      </w:pPr>
      <w:rPr>
        <w:rFonts w:cs="Times New Roman"/>
      </w:r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1440" w:firstLine="4320"/>
      </w:pPr>
      <w:rPr>
        <w:rFonts w:cs="Times New Roman"/>
      </w:r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1584" w:firstLine="4752"/>
      </w:pPr>
      <w:rPr>
        <w:rFonts w:cs="Times New Roman"/>
      </w:rPr>
    </w:lvl>
  </w:abstractNum>
  <w:abstractNum w:abstractNumId="3" w15:restartNumberingAfterBreak="0">
    <w:nsid w:val="01D871B9"/>
    <w:multiLevelType w:val="hybridMultilevel"/>
    <w:tmpl w:val="9168E644"/>
    <w:lvl w:ilvl="0" w:tplc="3F4EE8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6652E604">
      <w:numFmt w:val="bullet"/>
      <w:lvlText w:val="−"/>
      <w:lvlJc w:val="left"/>
      <w:pPr>
        <w:ind w:left="1440" w:hanging="360"/>
      </w:pPr>
      <w:rPr>
        <w:rFonts w:ascii="Helvetica" w:eastAsia="Times New Roman" w:hAnsi="Helvetica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D051C2"/>
    <w:multiLevelType w:val="multilevel"/>
    <w:tmpl w:val="990E3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8DE2D93"/>
    <w:multiLevelType w:val="hybridMultilevel"/>
    <w:tmpl w:val="39CC9304"/>
    <w:lvl w:ilvl="0" w:tplc="C9EC0EF8">
      <w:start w:val="1"/>
      <w:numFmt w:val="bullet"/>
      <w:lvlText w:val="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02B40B6"/>
    <w:multiLevelType w:val="hybridMultilevel"/>
    <w:tmpl w:val="015456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F6F89"/>
    <w:multiLevelType w:val="hybridMultilevel"/>
    <w:tmpl w:val="A784F9CA"/>
    <w:lvl w:ilvl="0" w:tplc="E6665C92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73DFC"/>
    <w:multiLevelType w:val="hybridMultilevel"/>
    <w:tmpl w:val="57CC94D2"/>
    <w:lvl w:ilvl="0" w:tplc="FF46B63A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  <w:b/>
        <w:i w:val="0"/>
        <w:color w:val="000000"/>
        <w:sz w:val="22"/>
        <w:u w:color="FFFFFF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E1CB5"/>
    <w:multiLevelType w:val="hybridMultilevel"/>
    <w:tmpl w:val="1AA0D7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0B6BE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25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540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firstLine="84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111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1404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firstLine="1710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18577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18577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18577"/>
      </w:pPr>
      <w:rPr>
        <w:rFonts w:cs="Times New Roman"/>
      </w:rPr>
    </w:lvl>
  </w:abstractNum>
  <w:abstractNum w:abstractNumId="11" w15:restartNumberingAfterBreak="0">
    <w:nsid w:val="51B837A5"/>
    <w:multiLevelType w:val="hybridMultilevel"/>
    <w:tmpl w:val="C1D80040"/>
    <w:lvl w:ilvl="0" w:tplc="C9EC0EF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731317">
    <w:abstractNumId w:val="1"/>
  </w:num>
  <w:num w:numId="2" w16cid:durableId="1371226656">
    <w:abstractNumId w:val="2"/>
  </w:num>
  <w:num w:numId="3" w16cid:durableId="1978948842">
    <w:abstractNumId w:val="0"/>
  </w:num>
  <w:num w:numId="4" w16cid:durableId="777212823">
    <w:abstractNumId w:val="4"/>
  </w:num>
  <w:num w:numId="5" w16cid:durableId="1657417222">
    <w:abstractNumId w:val="8"/>
  </w:num>
  <w:num w:numId="6" w16cid:durableId="126975686">
    <w:abstractNumId w:val="3"/>
  </w:num>
  <w:num w:numId="7" w16cid:durableId="998001093">
    <w:abstractNumId w:val="10"/>
  </w:num>
  <w:num w:numId="8" w16cid:durableId="3086374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77526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9258972">
    <w:abstractNumId w:val="7"/>
  </w:num>
  <w:num w:numId="11" w16cid:durableId="840045889">
    <w:abstractNumId w:val="6"/>
  </w:num>
  <w:num w:numId="12" w16cid:durableId="1549953549">
    <w:abstractNumId w:val="11"/>
  </w:num>
  <w:num w:numId="13" w16cid:durableId="769593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17A"/>
    <w:rsid w:val="00003587"/>
    <w:rsid w:val="00003781"/>
    <w:rsid w:val="00004738"/>
    <w:rsid w:val="00004C12"/>
    <w:rsid w:val="000054B7"/>
    <w:rsid w:val="00006574"/>
    <w:rsid w:val="00026A6A"/>
    <w:rsid w:val="00034151"/>
    <w:rsid w:val="000360EA"/>
    <w:rsid w:val="00036972"/>
    <w:rsid w:val="000418D6"/>
    <w:rsid w:val="00053987"/>
    <w:rsid w:val="00064CA4"/>
    <w:rsid w:val="000733FA"/>
    <w:rsid w:val="00086654"/>
    <w:rsid w:val="000876B2"/>
    <w:rsid w:val="00094BA6"/>
    <w:rsid w:val="00094F5B"/>
    <w:rsid w:val="000962F6"/>
    <w:rsid w:val="000A0ECE"/>
    <w:rsid w:val="000B253A"/>
    <w:rsid w:val="000B7D16"/>
    <w:rsid w:val="000C0836"/>
    <w:rsid w:val="000D5703"/>
    <w:rsid w:val="000E2179"/>
    <w:rsid w:val="000E2586"/>
    <w:rsid w:val="000F0885"/>
    <w:rsid w:val="000F6003"/>
    <w:rsid w:val="00100917"/>
    <w:rsid w:val="00104119"/>
    <w:rsid w:val="001055FE"/>
    <w:rsid w:val="00112BCD"/>
    <w:rsid w:val="001131A0"/>
    <w:rsid w:val="0012397B"/>
    <w:rsid w:val="0014651B"/>
    <w:rsid w:val="00153555"/>
    <w:rsid w:val="001549A2"/>
    <w:rsid w:val="00155065"/>
    <w:rsid w:val="00160B32"/>
    <w:rsid w:val="00162C43"/>
    <w:rsid w:val="001645CD"/>
    <w:rsid w:val="0016517A"/>
    <w:rsid w:val="00170C8F"/>
    <w:rsid w:val="001742F8"/>
    <w:rsid w:val="00175F04"/>
    <w:rsid w:val="001765AF"/>
    <w:rsid w:val="001815D4"/>
    <w:rsid w:val="00182496"/>
    <w:rsid w:val="00185C40"/>
    <w:rsid w:val="00193166"/>
    <w:rsid w:val="00195F0D"/>
    <w:rsid w:val="00197D19"/>
    <w:rsid w:val="001A3F96"/>
    <w:rsid w:val="001A6A91"/>
    <w:rsid w:val="001B040A"/>
    <w:rsid w:val="001B10EB"/>
    <w:rsid w:val="001B58AD"/>
    <w:rsid w:val="001B5B75"/>
    <w:rsid w:val="001C3E61"/>
    <w:rsid w:val="001C42DE"/>
    <w:rsid w:val="001C743E"/>
    <w:rsid w:val="001C77CC"/>
    <w:rsid w:val="001D1D1B"/>
    <w:rsid w:val="001D3542"/>
    <w:rsid w:val="001E16A7"/>
    <w:rsid w:val="001E7871"/>
    <w:rsid w:val="00200A32"/>
    <w:rsid w:val="00204781"/>
    <w:rsid w:val="00206EEC"/>
    <w:rsid w:val="00207B69"/>
    <w:rsid w:val="0021004B"/>
    <w:rsid w:val="00210211"/>
    <w:rsid w:val="00215585"/>
    <w:rsid w:val="002158E0"/>
    <w:rsid w:val="002159A5"/>
    <w:rsid w:val="00216DBB"/>
    <w:rsid w:val="00222C16"/>
    <w:rsid w:val="00223374"/>
    <w:rsid w:val="00230925"/>
    <w:rsid w:val="00230F2C"/>
    <w:rsid w:val="0024762E"/>
    <w:rsid w:val="00261F2C"/>
    <w:rsid w:val="00267E62"/>
    <w:rsid w:val="00271EC9"/>
    <w:rsid w:val="00290270"/>
    <w:rsid w:val="0029246E"/>
    <w:rsid w:val="00295327"/>
    <w:rsid w:val="0029608A"/>
    <w:rsid w:val="002A182C"/>
    <w:rsid w:val="002A2E95"/>
    <w:rsid w:val="002A4096"/>
    <w:rsid w:val="002C3BA8"/>
    <w:rsid w:val="002D303E"/>
    <w:rsid w:val="002D48E8"/>
    <w:rsid w:val="002D7BC7"/>
    <w:rsid w:val="002E2A58"/>
    <w:rsid w:val="002E4DA6"/>
    <w:rsid w:val="002F125D"/>
    <w:rsid w:val="00303745"/>
    <w:rsid w:val="003156FD"/>
    <w:rsid w:val="00315CDB"/>
    <w:rsid w:val="00316F20"/>
    <w:rsid w:val="00317624"/>
    <w:rsid w:val="00322B26"/>
    <w:rsid w:val="0033112A"/>
    <w:rsid w:val="0033161B"/>
    <w:rsid w:val="00356D79"/>
    <w:rsid w:val="00362967"/>
    <w:rsid w:val="0037051E"/>
    <w:rsid w:val="00371D81"/>
    <w:rsid w:val="00374D8C"/>
    <w:rsid w:val="003842BB"/>
    <w:rsid w:val="00386C57"/>
    <w:rsid w:val="00395423"/>
    <w:rsid w:val="003B0DD4"/>
    <w:rsid w:val="003C21E0"/>
    <w:rsid w:val="003C41E8"/>
    <w:rsid w:val="003C45F2"/>
    <w:rsid w:val="003C5330"/>
    <w:rsid w:val="003C614C"/>
    <w:rsid w:val="003C6F56"/>
    <w:rsid w:val="003C78BF"/>
    <w:rsid w:val="003D1947"/>
    <w:rsid w:val="003D5212"/>
    <w:rsid w:val="003E16F8"/>
    <w:rsid w:val="003F0546"/>
    <w:rsid w:val="003F07F4"/>
    <w:rsid w:val="003F4CAA"/>
    <w:rsid w:val="00404C54"/>
    <w:rsid w:val="00405AA0"/>
    <w:rsid w:val="00416591"/>
    <w:rsid w:val="00420F70"/>
    <w:rsid w:val="00422064"/>
    <w:rsid w:val="00426ECD"/>
    <w:rsid w:val="00430569"/>
    <w:rsid w:val="00440DA2"/>
    <w:rsid w:val="004414BE"/>
    <w:rsid w:val="0044468F"/>
    <w:rsid w:val="004446E2"/>
    <w:rsid w:val="00445F96"/>
    <w:rsid w:val="004461C8"/>
    <w:rsid w:val="00451808"/>
    <w:rsid w:val="004527A4"/>
    <w:rsid w:val="00460AA0"/>
    <w:rsid w:val="004610E4"/>
    <w:rsid w:val="004646DF"/>
    <w:rsid w:val="004746FC"/>
    <w:rsid w:val="00476697"/>
    <w:rsid w:val="00476721"/>
    <w:rsid w:val="00484899"/>
    <w:rsid w:val="004854F1"/>
    <w:rsid w:val="00486F5A"/>
    <w:rsid w:val="00496EBF"/>
    <w:rsid w:val="004A0303"/>
    <w:rsid w:val="004B126C"/>
    <w:rsid w:val="004B364C"/>
    <w:rsid w:val="004B47E7"/>
    <w:rsid w:val="004C787D"/>
    <w:rsid w:val="004D4628"/>
    <w:rsid w:val="004D6E6A"/>
    <w:rsid w:val="004E27AD"/>
    <w:rsid w:val="004E7C8D"/>
    <w:rsid w:val="004F3F64"/>
    <w:rsid w:val="004F5A00"/>
    <w:rsid w:val="004F714F"/>
    <w:rsid w:val="004F7394"/>
    <w:rsid w:val="00503D61"/>
    <w:rsid w:val="005048A7"/>
    <w:rsid w:val="00504E36"/>
    <w:rsid w:val="005123D1"/>
    <w:rsid w:val="00515FE1"/>
    <w:rsid w:val="00520EF4"/>
    <w:rsid w:val="00526837"/>
    <w:rsid w:val="005277A8"/>
    <w:rsid w:val="00536DC1"/>
    <w:rsid w:val="00542D5C"/>
    <w:rsid w:val="00553C56"/>
    <w:rsid w:val="00562427"/>
    <w:rsid w:val="00565E30"/>
    <w:rsid w:val="00566320"/>
    <w:rsid w:val="00567D44"/>
    <w:rsid w:val="00574C3D"/>
    <w:rsid w:val="00595173"/>
    <w:rsid w:val="00596F88"/>
    <w:rsid w:val="005A1D1C"/>
    <w:rsid w:val="005A3DA1"/>
    <w:rsid w:val="005A55E6"/>
    <w:rsid w:val="005A733F"/>
    <w:rsid w:val="005B2420"/>
    <w:rsid w:val="005B6636"/>
    <w:rsid w:val="005C042F"/>
    <w:rsid w:val="005C6B3D"/>
    <w:rsid w:val="005D5892"/>
    <w:rsid w:val="005F67EB"/>
    <w:rsid w:val="006002A7"/>
    <w:rsid w:val="00607943"/>
    <w:rsid w:val="00607DDA"/>
    <w:rsid w:val="0061778F"/>
    <w:rsid w:val="006177D7"/>
    <w:rsid w:val="0061794E"/>
    <w:rsid w:val="00623EE9"/>
    <w:rsid w:val="00627588"/>
    <w:rsid w:val="0063107F"/>
    <w:rsid w:val="00631C24"/>
    <w:rsid w:val="00632ED1"/>
    <w:rsid w:val="00637257"/>
    <w:rsid w:val="00637989"/>
    <w:rsid w:val="00643CB4"/>
    <w:rsid w:val="00656A2E"/>
    <w:rsid w:val="006601C6"/>
    <w:rsid w:val="0066333B"/>
    <w:rsid w:val="0066345E"/>
    <w:rsid w:val="00663F29"/>
    <w:rsid w:val="00664A04"/>
    <w:rsid w:val="006775BB"/>
    <w:rsid w:val="006837D2"/>
    <w:rsid w:val="006A6129"/>
    <w:rsid w:val="006A7679"/>
    <w:rsid w:val="006B08D3"/>
    <w:rsid w:val="006B124E"/>
    <w:rsid w:val="006B3A68"/>
    <w:rsid w:val="006C2E07"/>
    <w:rsid w:val="006D0398"/>
    <w:rsid w:val="006D22AD"/>
    <w:rsid w:val="006D22F8"/>
    <w:rsid w:val="006D5B6A"/>
    <w:rsid w:val="006E1FE2"/>
    <w:rsid w:val="006E216E"/>
    <w:rsid w:val="006E4974"/>
    <w:rsid w:val="006F1D16"/>
    <w:rsid w:val="0070229E"/>
    <w:rsid w:val="00710D89"/>
    <w:rsid w:val="00710DBF"/>
    <w:rsid w:val="00710DCD"/>
    <w:rsid w:val="007145DA"/>
    <w:rsid w:val="00716BD9"/>
    <w:rsid w:val="00720A0D"/>
    <w:rsid w:val="00720AB8"/>
    <w:rsid w:val="007245C4"/>
    <w:rsid w:val="00724BE2"/>
    <w:rsid w:val="007456BC"/>
    <w:rsid w:val="00745A10"/>
    <w:rsid w:val="00751123"/>
    <w:rsid w:val="007540D0"/>
    <w:rsid w:val="007569BB"/>
    <w:rsid w:val="0079298A"/>
    <w:rsid w:val="007B03F0"/>
    <w:rsid w:val="007B26E0"/>
    <w:rsid w:val="007B4188"/>
    <w:rsid w:val="007C040A"/>
    <w:rsid w:val="007C68B0"/>
    <w:rsid w:val="007D1D9F"/>
    <w:rsid w:val="007D4103"/>
    <w:rsid w:val="007E335E"/>
    <w:rsid w:val="007E6AE5"/>
    <w:rsid w:val="007F1EAC"/>
    <w:rsid w:val="007F7648"/>
    <w:rsid w:val="00802E58"/>
    <w:rsid w:val="00805E94"/>
    <w:rsid w:val="00815730"/>
    <w:rsid w:val="008173D1"/>
    <w:rsid w:val="008341FB"/>
    <w:rsid w:val="00842934"/>
    <w:rsid w:val="00843677"/>
    <w:rsid w:val="008448AE"/>
    <w:rsid w:val="008460A5"/>
    <w:rsid w:val="00847C7E"/>
    <w:rsid w:val="00853F97"/>
    <w:rsid w:val="0086202C"/>
    <w:rsid w:val="00863BAF"/>
    <w:rsid w:val="00864F49"/>
    <w:rsid w:val="0087109F"/>
    <w:rsid w:val="00874812"/>
    <w:rsid w:val="00876A52"/>
    <w:rsid w:val="00881B1E"/>
    <w:rsid w:val="00883F82"/>
    <w:rsid w:val="00891442"/>
    <w:rsid w:val="008A707B"/>
    <w:rsid w:val="008B2F19"/>
    <w:rsid w:val="008B7239"/>
    <w:rsid w:val="008C0D46"/>
    <w:rsid w:val="008C6C65"/>
    <w:rsid w:val="008D325A"/>
    <w:rsid w:val="008D38E4"/>
    <w:rsid w:val="008D66C6"/>
    <w:rsid w:val="008E069E"/>
    <w:rsid w:val="008E1DDB"/>
    <w:rsid w:val="008E3C94"/>
    <w:rsid w:val="008E5DD9"/>
    <w:rsid w:val="008F299C"/>
    <w:rsid w:val="008F2E71"/>
    <w:rsid w:val="008F30E4"/>
    <w:rsid w:val="009175D0"/>
    <w:rsid w:val="00920582"/>
    <w:rsid w:val="00924049"/>
    <w:rsid w:val="0092430A"/>
    <w:rsid w:val="0092738C"/>
    <w:rsid w:val="0094151D"/>
    <w:rsid w:val="009427A2"/>
    <w:rsid w:val="00952755"/>
    <w:rsid w:val="009539E7"/>
    <w:rsid w:val="0095790D"/>
    <w:rsid w:val="00962590"/>
    <w:rsid w:val="00962E66"/>
    <w:rsid w:val="00966604"/>
    <w:rsid w:val="009669AD"/>
    <w:rsid w:val="00972FB4"/>
    <w:rsid w:val="0098133D"/>
    <w:rsid w:val="00983868"/>
    <w:rsid w:val="0098469D"/>
    <w:rsid w:val="0099600F"/>
    <w:rsid w:val="009A30E5"/>
    <w:rsid w:val="009B042E"/>
    <w:rsid w:val="009B5A67"/>
    <w:rsid w:val="009B7329"/>
    <w:rsid w:val="009C665F"/>
    <w:rsid w:val="009C7B3D"/>
    <w:rsid w:val="009E060A"/>
    <w:rsid w:val="009E6426"/>
    <w:rsid w:val="00A11875"/>
    <w:rsid w:val="00A15428"/>
    <w:rsid w:val="00A154D3"/>
    <w:rsid w:val="00A15AFC"/>
    <w:rsid w:val="00A16A6E"/>
    <w:rsid w:val="00A27C2E"/>
    <w:rsid w:val="00A44B47"/>
    <w:rsid w:val="00A47555"/>
    <w:rsid w:val="00A5251F"/>
    <w:rsid w:val="00A559AF"/>
    <w:rsid w:val="00A60571"/>
    <w:rsid w:val="00A62DC1"/>
    <w:rsid w:val="00A632B1"/>
    <w:rsid w:val="00A67954"/>
    <w:rsid w:val="00A908DA"/>
    <w:rsid w:val="00A90CC8"/>
    <w:rsid w:val="00A9321C"/>
    <w:rsid w:val="00AA11D3"/>
    <w:rsid w:val="00AA556A"/>
    <w:rsid w:val="00AB2F67"/>
    <w:rsid w:val="00AB73BA"/>
    <w:rsid w:val="00AC1F44"/>
    <w:rsid w:val="00AC5D17"/>
    <w:rsid w:val="00AD3AF4"/>
    <w:rsid w:val="00AE2F40"/>
    <w:rsid w:val="00AF3FD4"/>
    <w:rsid w:val="00AF7D0B"/>
    <w:rsid w:val="00B01D8C"/>
    <w:rsid w:val="00B14796"/>
    <w:rsid w:val="00B225B0"/>
    <w:rsid w:val="00B23965"/>
    <w:rsid w:val="00B24405"/>
    <w:rsid w:val="00B2497B"/>
    <w:rsid w:val="00B358F4"/>
    <w:rsid w:val="00B359BB"/>
    <w:rsid w:val="00B3692F"/>
    <w:rsid w:val="00B40DC9"/>
    <w:rsid w:val="00B4205E"/>
    <w:rsid w:val="00B441F9"/>
    <w:rsid w:val="00B5287B"/>
    <w:rsid w:val="00B528B8"/>
    <w:rsid w:val="00B5658A"/>
    <w:rsid w:val="00B649B3"/>
    <w:rsid w:val="00B67C37"/>
    <w:rsid w:val="00B704D7"/>
    <w:rsid w:val="00B72143"/>
    <w:rsid w:val="00B743CE"/>
    <w:rsid w:val="00B75F68"/>
    <w:rsid w:val="00B810B2"/>
    <w:rsid w:val="00B84927"/>
    <w:rsid w:val="00B852AE"/>
    <w:rsid w:val="00B86F53"/>
    <w:rsid w:val="00B97900"/>
    <w:rsid w:val="00BA2AF3"/>
    <w:rsid w:val="00BA5334"/>
    <w:rsid w:val="00BA5C07"/>
    <w:rsid w:val="00BA6245"/>
    <w:rsid w:val="00BE04CF"/>
    <w:rsid w:val="00BE0B46"/>
    <w:rsid w:val="00BE0C11"/>
    <w:rsid w:val="00BE394B"/>
    <w:rsid w:val="00BE405C"/>
    <w:rsid w:val="00BE480D"/>
    <w:rsid w:val="00BE7A50"/>
    <w:rsid w:val="00BF37E9"/>
    <w:rsid w:val="00BF468C"/>
    <w:rsid w:val="00BF4DBA"/>
    <w:rsid w:val="00BF5A46"/>
    <w:rsid w:val="00BF7B0D"/>
    <w:rsid w:val="00BF7E10"/>
    <w:rsid w:val="00C176E1"/>
    <w:rsid w:val="00C20E40"/>
    <w:rsid w:val="00C21A50"/>
    <w:rsid w:val="00C21E00"/>
    <w:rsid w:val="00C24D9C"/>
    <w:rsid w:val="00C27C3A"/>
    <w:rsid w:val="00C373BE"/>
    <w:rsid w:val="00C52344"/>
    <w:rsid w:val="00C7198C"/>
    <w:rsid w:val="00C831CF"/>
    <w:rsid w:val="00C86FF4"/>
    <w:rsid w:val="00C87DB3"/>
    <w:rsid w:val="00C90895"/>
    <w:rsid w:val="00C94E44"/>
    <w:rsid w:val="00C9738C"/>
    <w:rsid w:val="00C97E49"/>
    <w:rsid w:val="00CA249F"/>
    <w:rsid w:val="00CA3CF6"/>
    <w:rsid w:val="00CD48D4"/>
    <w:rsid w:val="00CD7F5D"/>
    <w:rsid w:val="00CE0701"/>
    <w:rsid w:val="00CE293A"/>
    <w:rsid w:val="00CF2202"/>
    <w:rsid w:val="00CF45E3"/>
    <w:rsid w:val="00D0607B"/>
    <w:rsid w:val="00D20D4F"/>
    <w:rsid w:val="00D20E43"/>
    <w:rsid w:val="00D2799D"/>
    <w:rsid w:val="00D44682"/>
    <w:rsid w:val="00D60F0E"/>
    <w:rsid w:val="00D765D0"/>
    <w:rsid w:val="00D76AB4"/>
    <w:rsid w:val="00DA4705"/>
    <w:rsid w:val="00DA4EEA"/>
    <w:rsid w:val="00DB0667"/>
    <w:rsid w:val="00DB141B"/>
    <w:rsid w:val="00DB422B"/>
    <w:rsid w:val="00DB4774"/>
    <w:rsid w:val="00DC02BD"/>
    <w:rsid w:val="00DC1325"/>
    <w:rsid w:val="00DC698A"/>
    <w:rsid w:val="00DE604B"/>
    <w:rsid w:val="00DF0FEA"/>
    <w:rsid w:val="00DF142F"/>
    <w:rsid w:val="00DF7932"/>
    <w:rsid w:val="00E03AAF"/>
    <w:rsid w:val="00E03D83"/>
    <w:rsid w:val="00E240B4"/>
    <w:rsid w:val="00E33BB7"/>
    <w:rsid w:val="00E3477D"/>
    <w:rsid w:val="00E5050D"/>
    <w:rsid w:val="00E50528"/>
    <w:rsid w:val="00E57B77"/>
    <w:rsid w:val="00E76148"/>
    <w:rsid w:val="00E869C7"/>
    <w:rsid w:val="00E92FC2"/>
    <w:rsid w:val="00E93FF9"/>
    <w:rsid w:val="00E9437A"/>
    <w:rsid w:val="00E960C1"/>
    <w:rsid w:val="00E977EE"/>
    <w:rsid w:val="00EB7BE4"/>
    <w:rsid w:val="00EC406E"/>
    <w:rsid w:val="00EC6337"/>
    <w:rsid w:val="00ED34D8"/>
    <w:rsid w:val="00EE34FC"/>
    <w:rsid w:val="00EE69B4"/>
    <w:rsid w:val="00EF1DB4"/>
    <w:rsid w:val="00F00EF4"/>
    <w:rsid w:val="00F03ADB"/>
    <w:rsid w:val="00F0467F"/>
    <w:rsid w:val="00F050BE"/>
    <w:rsid w:val="00F07237"/>
    <w:rsid w:val="00F1639F"/>
    <w:rsid w:val="00F17CE5"/>
    <w:rsid w:val="00F22E1D"/>
    <w:rsid w:val="00F249D7"/>
    <w:rsid w:val="00F343FC"/>
    <w:rsid w:val="00F3547C"/>
    <w:rsid w:val="00F40B78"/>
    <w:rsid w:val="00F4461D"/>
    <w:rsid w:val="00F521E1"/>
    <w:rsid w:val="00F578A4"/>
    <w:rsid w:val="00F57E51"/>
    <w:rsid w:val="00F64E6E"/>
    <w:rsid w:val="00F67077"/>
    <w:rsid w:val="00F6731F"/>
    <w:rsid w:val="00F7086F"/>
    <w:rsid w:val="00F71E11"/>
    <w:rsid w:val="00F768C4"/>
    <w:rsid w:val="00F77001"/>
    <w:rsid w:val="00F93253"/>
    <w:rsid w:val="00F93A85"/>
    <w:rsid w:val="00F9635B"/>
    <w:rsid w:val="00FA3943"/>
    <w:rsid w:val="00FA63CA"/>
    <w:rsid w:val="00FB47EB"/>
    <w:rsid w:val="00FC173E"/>
    <w:rsid w:val="00FC450D"/>
    <w:rsid w:val="00FD0A77"/>
    <w:rsid w:val="00FD48CB"/>
    <w:rsid w:val="00FD7CD0"/>
    <w:rsid w:val="00FE3D6D"/>
    <w:rsid w:val="3845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433E0818"/>
  <w14:defaultImageDpi w14:val="0"/>
  <w15:docId w15:val="{8DBA2654-8104-40E8-9E45-0F01D50F2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77A8"/>
    <w:pPr>
      <w:spacing w:after="0" w:line="240" w:lineRule="auto"/>
    </w:pPr>
    <w:rPr>
      <w:color w:val="000000"/>
      <w:kern w:val="1"/>
      <w:sz w:val="24"/>
      <w:szCs w:val="24"/>
      <w:lang w:eastAsia="zh-CN" w:bidi="hi-IN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277A8"/>
    <w:pPr>
      <w:spacing w:before="240" w:after="60"/>
      <w:ind w:left="576" w:hanging="576"/>
      <w:outlineLvl w:val="1"/>
    </w:pPr>
    <w:rPr>
      <w:rFonts w:ascii="Arial" w:hAnsi="Arial" w:cs="Arial"/>
      <w:b/>
      <w:i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5277A8"/>
    <w:pPr>
      <w:spacing w:before="240" w:after="60"/>
      <w:ind w:left="720" w:hanging="720"/>
      <w:outlineLvl w:val="2"/>
    </w:pPr>
    <w:rPr>
      <w:rFonts w:ascii="Arial" w:hAnsi="Arial" w:cs="Arial"/>
      <w:b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Pr>
      <w:rFonts w:ascii="Cambria" w:hAnsi="Cambria"/>
      <w:b/>
      <w:i/>
      <w:color w:val="000000"/>
      <w:kern w:val="1"/>
      <w:sz w:val="25"/>
      <w:lang w:val="x-none" w:eastAsia="zh-CN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Pr>
      <w:rFonts w:ascii="Cambria" w:hAnsi="Cambria"/>
      <w:b/>
      <w:color w:val="000000"/>
      <w:kern w:val="1"/>
      <w:sz w:val="23"/>
      <w:lang w:val="x-none" w:eastAsia="zh-CN"/>
    </w:rPr>
  </w:style>
  <w:style w:type="character" w:styleId="Rimandonotaapidipagina">
    <w:name w:val="footnote reference"/>
    <w:basedOn w:val="Carpredefinitoparagrafo"/>
    <w:uiPriority w:val="99"/>
    <w:rsid w:val="005277A8"/>
    <w:rPr>
      <w:rFonts w:cs="Times New Roman"/>
      <w:vertAlign w:val="superscript"/>
    </w:rPr>
  </w:style>
  <w:style w:type="character" w:customStyle="1" w:styleId="Caratteredellanota">
    <w:name w:val="Carattere della nota"/>
    <w:uiPriority w:val="99"/>
    <w:rsid w:val="005277A8"/>
  </w:style>
  <w:style w:type="paragraph" w:styleId="Testonotaapidipagina">
    <w:name w:val="footnote text"/>
    <w:basedOn w:val="Normale"/>
    <w:link w:val="TestonotaapidipaginaCarattere"/>
    <w:uiPriority w:val="99"/>
    <w:semiHidden/>
    <w:rsid w:val="005277A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color w:val="000000"/>
      <w:kern w:val="1"/>
      <w:sz w:val="18"/>
      <w:lang w:val="x-none" w:eastAsia="zh-CN"/>
    </w:rPr>
  </w:style>
  <w:style w:type="paragraph" w:styleId="Pidipagina">
    <w:name w:val="footer"/>
    <w:basedOn w:val="Normale"/>
    <w:link w:val="PidipaginaCarattere"/>
    <w:uiPriority w:val="99"/>
    <w:rsid w:val="00374D8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color w:val="000000"/>
      <w:kern w:val="1"/>
      <w:sz w:val="21"/>
      <w:lang w:val="x-none" w:eastAsia="zh-CN"/>
    </w:rPr>
  </w:style>
  <w:style w:type="character" w:styleId="Numeropagina">
    <w:name w:val="page number"/>
    <w:basedOn w:val="Carpredefinitoparagrafo"/>
    <w:uiPriority w:val="99"/>
    <w:rsid w:val="00374D8C"/>
    <w:rPr>
      <w:rFonts w:cs="Times New Roman"/>
    </w:rPr>
  </w:style>
  <w:style w:type="paragraph" w:styleId="NormaleWeb">
    <w:name w:val="Normal (Web)"/>
    <w:basedOn w:val="Normale"/>
    <w:uiPriority w:val="99"/>
    <w:rsid w:val="00207B69"/>
    <w:pPr>
      <w:spacing w:before="100" w:beforeAutospacing="1" w:after="119"/>
    </w:pPr>
    <w:rPr>
      <w:color w:val="auto"/>
      <w:kern w:val="0"/>
      <w:lang w:eastAsia="it-IT" w:bidi="ar-SA"/>
    </w:rPr>
  </w:style>
  <w:style w:type="paragraph" w:customStyle="1" w:styleId="western">
    <w:name w:val="western"/>
    <w:basedOn w:val="Normale"/>
    <w:uiPriority w:val="99"/>
    <w:rsid w:val="00004C12"/>
    <w:pPr>
      <w:spacing w:before="119" w:after="102" w:line="312" w:lineRule="atLeast"/>
      <w:jc w:val="center"/>
    </w:pPr>
    <w:rPr>
      <w:rFonts w:ascii="Arial" w:hAnsi="Arial" w:cs="Arial"/>
      <w:b/>
      <w:bCs/>
      <w:kern w:val="0"/>
      <w:lang w:eastAsia="it-IT" w:bidi="ar-SA"/>
    </w:rPr>
  </w:style>
  <w:style w:type="character" w:styleId="Collegamentoipertestuale">
    <w:name w:val="Hyperlink"/>
    <w:basedOn w:val="Carpredefinitoparagrafo"/>
    <w:uiPriority w:val="99"/>
    <w:rsid w:val="00004C12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rsid w:val="003C5330"/>
    <w:rPr>
      <w:rFonts w:cs="Times New Roman"/>
      <w:color w:val="954F72"/>
      <w:u w:val="single"/>
    </w:rPr>
  </w:style>
  <w:style w:type="paragraph" w:styleId="Paragrafoelenco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e"/>
    <w:link w:val="ParagrafoelencoCarattere"/>
    <w:uiPriority w:val="34"/>
    <w:qFormat/>
    <w:rsid w:val="00395423"/>
    <w:pPr>
      <w:ind w:left="720"/>
      <w:contextualSpacing/>
    </w:pPr>
    <w:rPr>
      <w:rFonts w:cs="Mangal"/>
      <w:szCs w:val="21"/>
    </w:rPr>
  </w:style>
  <w:style w:type="paragraph" w:styleId="Rientrocorpodeltesto">
    <w:name w:val="Body Text Indent"/>
    <w:basedOn w:val="Normale"/>
    <w:link w:val="RientrocorpodeltestoCarattere"/>
    <w:uiPriority w:val="99"/>
    <w:rsid w:val="00F22E1D"/>
    <w:pPr>
      <w:spacing w:after="120"/>
      <w:ind w:left="283"/>
    </w:pPr>
    <w:rPr>
      <w:color w:val="auto"/>
      <w:kern w:val="0"/>
      <w:lang w:eastAsia="ar-SA" w:bidi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F22E1D"/>
    <w:rPr>
      <w:sz w:val="24"/>
      <w:lang w:val="x-none" w:eastAsia="ar-SA" w:bidi="ar-SA"/>
    </w:rPr>
  </w:style>
  <w:style w:type="table" w:styleId="Grigliatabella">
    <w:name w:val="Table Grid"/>
    <w:basedOn w:val="Tabellanormale"/>
    <w:uiPriority w:val="99"/>
    <w:rsid w:val="006775BB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0B32"/>
    <w:pPr>
      <w:autoSpaceDE w:val="0"/>
      <w:autoSpaceDN w:val="0"/>
      <w:adjustRightInd w:val="0"/>
      <w:spacing w:after="0" w:line="240" w:lineRule="auto"/>
    </w:pPr>
    <w:rPr>
      <w:rFonts w:ascii="Arial Nova" w:hAnsi="Arial Nova" w:cs="Arial Nov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locked/>
    <w:rsid w:val="008173D1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73D1"/>
    <w:rPr>
      <w:rFonts w:cs="Mangal"/>
      <w:color w:val="000000"/>
      <w:kern w:val="1"/>
      <w:sz w:val="24"/>
      <w:szCs w:val="21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locked/>
    <w:rsid w:val="00DB0667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0667"/>
    <w:rPr>
      <w:rFonts w:ascii="Tahoma" w:hAnsi="Tahoma" w:cs="Mangal"/>
      <w:color w:val="000000"/>
      <w:kern w:val="1"/>
      <w:sz w:val="16"/>
      <w:szCs w:val="14"/>
      <w:lang w:eastAsia="zh-CN" w:bidi="hi-IN"/>
    </w:rPr>
  </w:style>
  <w:style w:type="character" w:customStyle="1" w:styleId="ParagrafoelencoCarattere">
    <w:name w:val="Paragrafo elenco Carattere"/>
    <w:aliases w:val="List Paragraph compact Carattere,Normal bullet 2 Carattere,Paragraphe de liste 2 Carattere,Reference list Carattere,Bullet list Carattere,Numbered List Carattere,List Paragraph1 Carattere,Lettre d'introduction Carattere"/>
    <w:link w:val="Paragrafoelenco"/>
    <w:uiPriority w:val="34"/>
    <w:rsid w:val="004E7C8D"/>
    <w:rPr>
      <w:rFonts w:cs="Mangal"/>
      <w:color w:val="000000"/>
      <w:kern w:val="1"/>
      <w:sz w:val="24"/>
      <w:szCs w:val="21"/>
      <w:lang w:eastAsia="zh-CN" w:bidi="hi-IN"/>
    </w:rPr>
  </w:style>
  <w:style w:type="table" w:customStyle="1" w:styleId="TableNormal">
    <w:name w:val="Table Normal"/>
    <w:uiPriority w:val="2"/>
    <w:semiHidden/>
    <w:unhideWhenUsed/>
    <w:qFormat/>
    <w:rsid w:val="00AA556A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AA556A"/>
    <w:pPr>
      <w:widowControl w:val="0"/>
      <w:autoSpaceDE w:val="0"/>
      <w:autoSpaceDN w:val="0"/>
    </w:pPr>
    <w:rPr>
      <w:color w:val="auto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FCC0215-6724-48E8-B16D-6DCA19ACB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C9AFE-F276-45C6-AD22-CCD680D548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5D0BF-964B-4EE7-8D58-3861BCD2A9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0B17AF-B46D-4B82-9C90-8B7817D8946F}">
  <ds:schemaRefs>
    <ds:schemaRef ds:uri="http://schemas.microsoft.com/office/2006/metadata/properties"/>
    <ds:schemaRef ds:uri="http://schemas.microsoft.com/office/infopath/2007/PartnerControls"/>
    <ds:schemaRef ds:uri="54902dd9-d436-46e8-92c4-fa59ee5fd3f3"/>
    <ds:schemaRef ds:uri="2746d0af-325b-4e19-a167-2ebc17d878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1137</Words>
  <Characters>6482</Characters>
  <Application>Microsoft Office Word</Application>
  <DocSecurity>0</DocSecurity>
  <Lines>54</Lines>
  <Paragraphs>15</Paragraphs>
  <ScaleCrop>false</ScaleCrop>
  <Company>Provincia di Parma</Company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Toschi Cristina</dc:creator>
  <cp:keywords/>
  <dc:description/>
  <cp:lastModifiedBy>FLORIANA GRIECO</cp:lastModifiedBy>
  <cp:revision>2</cp:revision>
  <dcterms:created xsi:type="dcterms:W3CDTF">2025-10-14T09:26:00Z</dcterms:created>
  <dcterms:modified xsi:type="dcterms:W3CDTF">2025-10-14T09:26:00Z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0x010100B632BBBB07316B4CAF6EFF32534904DD</vt:lpwstr>
  </property>
  <property fmtid="{D5CDD505-2E9C-101B-9397-08002B2CF9AE}" pid="3" name="MediaServiceImageTags">
    <vt:lpwstr/>
  </property>
  <property fmtid="{D5CDD505-2E9C-101B-9397-08002B2CF9AE}" pid="4" name="Order">
    <vt:r8>41674100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